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4FE2C4" w14:textId="77777777" w:rsidR="00FF09C2" w:rsidRPr="008277DD" w:rsidRDefault="00526BA9" w:rsidP="00D813A7">
      <w:pPr>
        <w:pStyle w:val="Heading6"/>
        <w:ind w:left="-284"/>
        <w:rPr>
          <w:szCs w:val="24"/>
          <w:lang w:val="bg-BG"/>
        </w:rPr>
      </w:pPr>
      <w:bookmarkStart w:id="0" w:name="_GoBack"/>
      <w:bookmarkEnd w:id="0"/>
      <w:r w:rsidRPr="008277DD">
        <w:rPr>
          <w:noProof/>
          <w:sz w:val="24"/>
          <w:szCs w:val="24"/>
          <w:lang w:val="en-GB" w:eastAsia="en-GB"/>
        </w:rPr>
        <w:drawing>
          <wp:inline distT="0" distB="0" distL="0" distR="0" wp14:anchorId="69935281" wp14:editId="53D0FCE6">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GB" w:eastAsia="en-GB"/>
        </w:rPr>
        <w:drawing>
          <wp:inline distT="0" distB="0" distL="0" distR="0" wp14:anchorId="1382DBD3" wp14:editId="1E37E015">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DBB689F" w14:textId="77777777" w:rsidR="00FF09C2" w:rsidRPr="008277DD" w:rsidRDefault="00FF09C2" w:rsidP="00D813A7">
      <w:pPr>
        <w:rPr>
          <w:szCs w:val="24"/>
          <w:lang w:val="bg-BG"/>
        </w:rPr>
      </w:pPr>
    </w:p>
    <w:p w14:paraId="79A9796B"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5A4000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2FA1AD4A" w14:textId="77777777" w:rsidR="00FF09C2" w:rsidRPr="008277DD" w:rsidRDefault="00FF09C2" w:rsidP="00D813A7">
      <w:pPr>
        <w:pStyle w:val="Heading6"/>
        <w:jc w:val="center"/>
        <w:rPr>
          <w:b w:val="0"/>
          <w:bCs w:val="0"/>
          <w:i/>
          <w:iCs/>
          <w:sz w:val="24"/>
          <w:szCs w:val="24"/>
          <w:lang w:val="bg-BG"/>
        </w:rPr>
      </w:pPr>
    </w:p>
    <w:p w14:paraId="6881B1E4" w14:textId="77777777" w:rsidR="00FF09C2" w:rsidRPr="008277DD" w:rsidRDefault="00FF09C2" w:rsidP="00D813A7">
      <w:pPr>
        <w:rPr>
          <w:szCs w:val="24"/>
          <w:lang w:val="bg-BG"/>
        </w:rPr>
      </w:pPr>
    </w:p>
    <w:p w14:paraId="52927901"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5838FAE5"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1CFE13BC" w14:textId="77777777" w:rsidR="00E306F4" w:rsidRPr="008277DD" w:rsidRDefault="00E306F4" w:rsidP="00D813A7">
      <w:pPr>
        <w:rPr>
          <w:lang w:val="bg-BG"/>
        </w:rPr>
      </w:pPr>
    </w:p>
    <w:p w14:paraId="5A47E664" w14:textId="05798EFE"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w:t>
      </w:r>
      <w:r w:rsidRPr="00EC41E1">
        <w:rPr>
          <w:i/>
          <w:szCs w:val="24"/>
          <w:lang w:val="bg-BG"/>
        </w:rPr>
        <w:t>1-</w:t>
      </w:r>
      <w:r w:rsidR="00C3269E" w:rsidRPr="00320991">
        <w:rPr>
          <w:i/>
          <w:iCs/>
          <w:szCs w:val="24"/>
          <w:lang w:val="bg-BG"/>
        </w:rPr>
        <w:t>2</w:t>
      </w:r>
      <w:r w:rsidR="00CE69AC">
        <w:rPr>
          <w:i/>
          <w:iCs/>
          <w:szCs w:val="24"/>
          <w:lang w:val="bg-BG"/>
        </w:rPr>
        <w:t>…..</w:t>
      </w:r>
      <w:r w:rsidRPr="008277DD">
        <w:rPr>
          <w:i/>
          <w:szCs w:val="24"/>
          <w:lang w:val="bg-BG"/>
        </w:rPr>
        <w:t xml:space="preserve"> </w:t>
      </w:r>
    </w:p>
    <w:p w14:paraId="135E7507" w14:textId="64172B43" w:rsidR="00E306F4" w:rsidRDefault="00E306F4" w:rsidP="00D813A7">
      <w:pPr>
        <w:jc w:val="center"/>
        <w:rPr>
          <w:i/>
          <w:szCs w:val="24"/>
          <w:lang w:val="bg-BG"/>
        </w:rPr>
      </w:pPr>
      <w:r w:rsidRPr="008277DD">
        <w:rPr>
          <w:i/>
          <w:szCs w:val="24"/>
          <w:lang w:val="bg-BG"/>
        </w:rPr>
        <w:t>„</w:t>
      </w:r>
      <w:r w:rsidR="00CE69AC">
        <w:rPr>
          <w:i/>
          <w:szCs w:val="24"/>
          <w:lang w:val="bg-BG"/>
        </w:rPr>
        <w:t>ПОДКРЕПА ЗА УСПЕХ</w:t>
      </w:r>
      <w:r w:rsidRPr="008277DD">
        <w:rPr>
          <w:i/>
          <w:szCs w:val="24"/>
          <w:lang w:val="bg-BG"/>
        </w:rPr>
        <w:t>“</w:t>
      </w:r>
    </w:p>
    <w:p w14:paraId="5D5B4DEF" w14:textId="77777777" w:rsidR="009B017C" w:rsidRDefault="009B017C" w:rsidP="00D813A7">
      <w:pPr>
        <w:jc w:val="center"/>
        <w:rPr>
          <w:i/>
          <w:szCs w:val="24"/>
          <w:lang w:val="bg-BG"/>
        </w:rPr>
      </w:pPr>
    </w:p>
    <w:p w14:paraId="29BC5A32" w14:textId="77777777" w:rsidR="00E306F4" w:rsidRPr="008277DD" w:rsidRDefault="00E306F4" w:rsidP="00D813A7">
      <w:pPr>
        <w:rPr>
          <w:lang w:val="bg-BG"/>
        </w:rPr>
      </w:pPr>
    </w:p>
    <w:p w14:paraId="39DD0309"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D01A333"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6ECA460F" w14:textId="77777777" w:rsidR="00FF09C2" w:rsidRPr="008277DD" w:rsidRDefault="00FF09C2" w:rsidP="00D813A7">
            <w:pPr>
              <w:pStyle w:val="Header"/>
              <w:snapToGrid w:val="0"/>
              <w:rPr>
                <w:b/>
                <w:bCs/>
                <w:szCs w:val="24"/>
                <w:lang w:val="bg-BG"/>
              </w:rPr>
            </w:pPr>
          </w:p>
          <w:p w14:paraId="60EEACD3"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3F6912C3"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21882DC"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02DEA5A3" w14:textId="77777777" w:rsidR="00FF09C2" w:rsidRPr="008277DD" w:rsidRDefault="00FF09C2" w:rsidP="00D813A7">
            <w:pPr>
              <w:pStyle w:val="Header"/>
              <w:snapToGrid w:val="0"/>
              <w:rPr>
                <w:b/>
                <w:bCs/>
                <w:szCs w:val="24"/>
                <w:lang w:val="bg-BG"/>
              </w:rPr>
            </w:pPr>
          </w:p>
          <w:p w14:paraId="328503FB"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33F67CA5"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5160FF3F" w14:textId="77777777" w:rsidR="00FF09C2" w:rsidRPr="008277DD" w:rsidRDefault="00FF09C2" w:rsidP="00D813A7">
      <w:pPr>
        <w:jc w:val="center"/>
        <w:rPr>
          <w:b/>
          <w:smallCaps/>
          <w:szCs w:val="24"/>
          <w:lang w:val="bg-BG"/>
        </w:rPr>
      </w:pPr>
    </w:p>
    <w:p w14:paraId="112CFF1D" w14:textId="77777777" w:rsidR="00FF09C2" w:rsidRPr="008277DD" w:rsidRDefault="00FF09C2" w:rsidP="00D813A7">
      <w:pPr>
        <w:ind w:firstLine="720"/>
        <w:rPr>
          <w:b/>
          <w:color w:val="000000"/>
          <w:szCs w:val="24"/>
          <w:lang w:val="bg-BG"/>
        </w:rPr>
      </w:pPr>
    </w:p>
    <w:p w14:paraId="0643AC3E" w14:textId="77777777" w:rsidR="00FF09C2" w:rsidRPr="008277DD" w:rsidRDefault="00FF09C2" w:rsidP="00D813A7">
      <w:pPr>
        <w:ind w:firstLine="720"/>
        <w:rPr>
          <w:b/>
          <w:color w:val="000000"/>
          <w:szCs w:val="24"/>
          <w:lang w:val="bg-BG"/>
        </w:rPr>
      </w:pPr>
    </w:p>
    <w:p w14:paraId="6D337C8B" w14:textId="77777777" w:rsidR="00FF09C2" w:rsidRPr="008277DD" w:rsidRDefault="00FF09C2" w:rsidP="00D813A7">
      <w:pPr>
        <w:ind w:firstLine="720"/>
        <w:rPr>
          <w:b/>
          <w:color w:val="000000"/>
          <w:szCs w:val="24"/>
          <w:lang w:val="bg-BG"/>
        </w:rPr>
      </w:pPr>
    </w:p>
    <w:p w14:paraId="6B3DDF46" w14:textId="77777777" w:rsidR="00FF09C2" w:rsidRPr="008277DD" w:rsidRDefault="00FF09C2" w:rsidP="00D813A7">
      <w:pPr>
        <w:ind w:firstLine="720"/>
        <w:rPr>
          <w:b/>
          <w:color w:val="000000"/>
          <w:szCs w:val="24"/>
          <w:lang w:val="bg-BG"/>
        </w:rPr>
      </w:pPr>
    </w:p>
    <w:p w14:paraId="3FAB6728" w14:textId="77777777" w:rsidR="00FF09C2" w:rsidRPr="008277DD" w:rsidRDefault="00FF09C2" w:rsidP="00D813A7">
      <w:pPr>
        <w:pageBreakBefore/>
        <w:rPr>
          <w:b/>
          <w:smallCaps/>
          <w:szCs w:val="24"/>
          <w:lang w:val="bg-BG"/>
        </w:rPr>
      </w:pPr>
    </w:p>
    <w:p w14:paraId="2DA14492" w14:textId="1FF76134" w:rsidR="00403093" w:rsidRPr="008277DD" w:rsidRDefault="00403093" w:rsidP="00D813A7">
      <w:pPr>
        <w:jc w:val="both"/>
        <w:rPr>
          <w:szCs w:val="24"/>
          <w:lang w:val="bg-BG"/>
        </w:rPr>
      </w:pPr>
      <w:r w:rsidRPr="008277DD">
        <w:rPr>
          <w:szCs w:val="24"/>
          <w:lang w:val="bg-BG"/>
        </w:rPr>
        <w:t xml:space="preserve">Настоящия договор се сключва на основание чл. </w:t>
      </w:r>
      <w:r w:rsidR="00C3269E">
        <w:rPr>
          <w:szCs w:val="24"/>
          <w:lang w:val="bg-BG"/>
        </w:rPr>
        <w:t>45</w:t>
      </w:r>
      <w:r w:rsidRPr="008277DD">
        <w:rPr>
          <w:szCs w:val="24"/>
          <w:lang w:val="bg-BG"/>
        </w:rPr>
        <w:t xml:space="preserve">, ал. </w:t>
      </w:r>
      <w:r w:rsidR="00C3269E">
        <w:rPr>
          <w:szCs w:val="24"/>
          <w:lang w:val="bg-BG"/>
        </w:rPr>
        <w:t>2</w:t>
      </w:r>
      <w:r w:rsidRPr="008277DD">
        <w:rPr>
          <w:szCs w:val="24"/>
          <w:lang w:val="bg-BG"/>
        </w:rPr>
        <w:t xml:space="preserve"> от ЗУСЕСИФ, във връзка с проектно предложение №................................ и т......... от оценителен доклад от...... /дата/, одобрен на ..... /дата/ между,</w:t>
      </w:r>
    </w:p>
    <w:p w14:paraId="1ED0631E"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B7733B7" w14:textId="77777777" w:rsidR="00FF09C2" w:rsidRPr="008277DD" w:rsidRDefault="00FF09C2" w:rsidP="00D813A7">
      <w:pPr>
        <w:tabs>
          <w:tab w:val="left" w:pos="-1701"/>
          <w:tab w:val="left" w:pos="-1560"/>
          <w:tab w:val="left" w:pos="-1440"/>
        </w:tabs>
        <w:rPr>
          <w:szCs w:val="24"/>
          <w:lang w:val="bg-BG"/>
        </w:rPr>
      </w:pPr>
    </w:p>
    <w:p w14:paraId="6707C7B3"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3084FE29" w14:textId="77777777" w:rsidR="00FF09C2" w:rsidRPr="008277DD" w:rsidRDefault="00FF09C2" w:rsidP="00D813A7">
      <w:pPr>
        <w:tabs>
          <w:tab w:val="left" w:pos="-1701"/>
          <w:tab w:val="left" w:pos="-1560"/>
          <w:tab w:val="left" w:pos="-1440"/>
        </w:tabs>
        <w:rPr>
          <w:szCs w:val="24"/>
          <w:lang w:val="bg-BG"/>
        </w:rPr>
      </w:pPr>
    </w:p>
    <w:p w14:paraId="79174674" w14:textId="48FC9685"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0CF6CEFF" w14:textId="77777777" w:rsidR="00FF09C2" w:rsidRPr="008277DD" w:rsidRDefault="00FF09C2" w:rsidP="00D813A7">
      <w:pPr>
        <w:rPr>
          <w:szCs w:val="24"/>
          <w:lang w:val="bg-BG"/>
        </w:rPr>
      </w:pPr>
    </w:p>
    <w:p w14:paraId="736FD40A"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242687CF" w14:textId="77777777" w:rsidR="00FF09C2" w:rsidRPr="008277DD" w:rsidRDefault="00FF09C2" w:rsidP="00D813A7">
      <w:pPr>
        <w:rPr>
          <w:szCs w:val="24"/>
          <w:lang w:val="bg-BG"/>
        </w:rPr>
      </w:pPr>
    </w:p>
    <w:p w14:paraId="7534D38F" w14:textId="77777777" w:rsidR="00FF09C2" w:rsidRPr="008277DD" w:rsidRDefault="00FF09C2" w:rsidP="00D813A7">
      <w:pPr>
        <w:rPr>
          <w:szCs w:val="24"/>
          <w:lang w:val="bg-BG"/>
        </w:rPr>
      </w:pPr>
    </w:p>
    <w:p w14:paraId="06A4FA1B"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021B99AE" w14:textId="77777777" w:rsidR="00FF09C2" w:rsidRPr="008277DD" w:rsidRDefault="00FF09C2" w:rsidP="00D813A7">
      <w:pPr>
        <w:jc w:val="both"/>
        <w:rPr>
          <w:szCs w:val="24"/>
          <w:lang w:val="bg-BG"/>
        </w:rPr>
      </w:pPr>
    </w:p>
    <w:p w14:paraId="77E360B4" w14:textId="5D3394C4" w:rsidR="00B423AD" w:rsidRPr="00B45692" w:rsidRDefault="00B423AD" w:rsidP="00D813A7">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w:t>
      </w:r>
      <w:r w:rsidR="00C3269E">
        <w:rPr>
          <w:szCs w:val="24"/>
          <w:lang w:val="bg-BG"/>
        </w:rPr>
        <w:t>2</w:t>
      </w:r>
      <w:r w:rsidR="0082753D" w:rsidRPr="00B45692">
        <w:rPr>
          <w:szCs w:val="24"/>
          <w:lang w:val="bg-BG"/>
        </w:rPr>
        <w:t xml:space="preserve"> </w:t>
      </w:r>
      <w:r w:rsidR="0082753D" w:rsidRPr="00B45692">
        <w:rPr>
          <w:rFonts w:eastAsia="Calibri"/>
          <w:szCs w:val="24"/>
          <w:lang w:val="bg-BG"/>
        </w:rPr>
        <w:t>„</w:t>
      </w:r>
      <w:r w:rsidR="00C3269E">
        <w:rPr>
          <w:rFonts w:eastAsia="Calibri"/>
          <w:szCs w:val="24"/>
          <w:lang w:val="bg-BG" w:eastAsia="en-US"/>
        </w:rPr>
        <w:t>Образование и учене през целия живот</w:t>
      </w:r>
      <w:r w:rsidR="0082753D" w:rsidRPr="00B45692">
        <w:rPr>
          <w:rFonts w:eastAsia="Calibri"/>
          <w:szCs w:val="24"/>
          <w:lang w:val="bg-BG"/>
        </w:rPr>
        <w:t>“,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6901D7F2" w14:textId="77777777" w:rsidR="006740A5" w:rsidRPr="006740A5" w:rsidRDefault="006740A5" w:rsidP="00D813A7">
      <w:pPr>
        <w:jc w:val="both"/>
        <w:rPr>
          <w:szCs w:val="24"/>
          <w:lang w:val="bg-BG"/>
        </w:rPr>
      </w:pPr>
    </w:p>
    <w:p w14:paraId="06C647BE"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7FBAFBEB" w14:textId="77777777" w:rsidR="00B423AD" w:rsidRPr="008277DD" w:rsidRDefault="00B423AD" w:rsidP="00D813A7">
      <w:pPr>
        <w:ind w:left="426"/>
        <w:jc w:val="both"/>
        <w:rPr>
          <w:szCs w:val="24"/>
          <w:lang w:val="bg-BG"/>
        </w:rPr>
      </w:pPr>
      <w:r w:rsidRPr="008277DD">
        <w:rPr>
          <w:szCs w:val="24"/>
          <w:lang w:val="bg-BG"/>
        </w:rPr>
        <w:t>а) на стойност…….;</w:t>
      </w:r>
    </w:p>
    <w:p w14:paraId="435F538B"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14C800"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27496CF0" w14:textId="77777777" w:rsidR="00FF09C2" w:rsidRPr="008277DD" w:rsidRDefault="00FF09C2" w:rsidP="00D813A7">
      <w:pPr>
        <w:ind w:left="567" w:hanging="567"/>
        <w:jc w:val="both"/>
        <w:rPr>
          <w:szCs w:val="24"/>
          <w:lang w:val="bg-BG"/>
        </w:rPr>
      </w:pPr>
    </w:p>
    <w:p w14:paraId="5712D230" w14:textId="77777777" w:rsidR="00FF09C2" w:rsidRPr="008277DD" w:rsidRDefault="00FF09C2" w:rsidP="00D813A7">
      <w:pPr>
        <w:ind w:left="567" w:hanging="567"/>
        <w:jc w:val="both"/>
        <w:rPr>
          <w:szCs w:val="24"/>
          <w:lang w:val="bg-BG"/>
        </w:rPr>
      </w:pPr>
    </w:p>
    <w:p w14:paraId="0816543B" w14:textId="33BD2957" w:rsidR="00FF09C2" w:rsidRDefault="00FF09C2" w:rsidP="00D813A7">
      <w:pPr>
        <w:ind w:left="567" w:hanging="567"/>
        <w:jc w:val="both"/>
        <w:rPr>
          <w:szCs w:val="24"/>
          <w:lang w:val="bg-BG"/>
        </w:rPr>
      </w:pPr>
      <w:r w:rsidRPr="008277DD">
        <w:rPr>
          <w:szCs w:val="24"/>
          <w:lang w:val="bg-BG"/>
        </w:rPr>
        <w:t>1.</w:t>
      </w:r>
      <w:r w:rsidR="006176B2">
        <w:rPr>
          <w:szCs w:val="24"/>
          <w:lang w:val="bg-BG"/>
        </w:rPr>
        <w:t>3</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6A3F4D">
        <w:rPr>
          <w:szCs w:val="24"/>
          <w:lang w:val="bg-BG"/>
        </w:rPr>
        <w:t>8</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5BAA1846" w14:textId="77777777" w:rsidR="0081714E" w:rsidRPr="008277DD" w:rsidRDefault="0081714E" w:rsidP="00D813A7">
      <w:pPr>
        <w:ind w:left="567" w:hanging="567"/>
        <w:jc w:val="both"/>
        <w:rPr>
          <w:szCs w:val="24"/>
          <w:lang w:val="bg-BG"/>
        </w:rPr>
      </w:pPr>
    </w:p>
    <w:p w14:paraId="27722227" w14:textId="4E09EDF3" w:rsidR="00FF09C2" w:rsidRPr="008277DD" w:rsidRDefault="004250CB" w:rsidP="00D813A7">
      <w:pPr>
        <w:jc w:val="both"/>
        <w:rPr>
          <w:szCs w:val="24"/>
          <w:lang w:val="bg-BG"/>
        </w:rPr>
      </w:pPr>
      <w:r>
        <w:rPr>
          <w:szCs w:val="24"/>
          <w:lang w:val="bg-BG"/>
        </w:rPr>
        <w:t>1.</w:t>
      </w:r>
      <w:r w:rsidR="006176B2">
        <w:rPr>
          <w:szCs w:val="24"/>
          <w:lang w:val="bg-BG"/>
        </w:rPr>
        <w:t>4</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652102">
        <w:rPr>
          <w:szCs w:val="24"/>
          <w:lang w:val="bg-BG"/>
        </w:rPr>
        <w:t>, но не по-късно от 31.12.2022 г</w:t>
      </w:r>
      <w:r w:rsidR="00FF09C2" w:rsidRPr="008277DD">
        <w:rPr>
          <w:szCs w:val="24"/>
          <w:lang w:val="bg-BG"/>
        </w:rPr>
        <w:t>.</w:t>
      </w:r>
    </w:p>
    <w:p w14:paraId="6094FB25" w14:textId="77777777" w:rsidR="00C80B44" w:rsidRPr="008277DD" w:rsidRDefault="00C80B44" w:rsidP="00D813A7">
      <w:pPr>
        <w:ind w:left="567" w:hanging="567"/>
        <w:jc w:val="both"/>
        <w:rPr>
          <w:szCs w:val="24"/>
          <w:lang w:val="bg-BG"/>
        </w:rPr>
      </w:pPr>
    </w:p>
    <w:p w14:paraId="4E73B77F" w14:textId="687ADD77" w:rsidR="00C80B44" w:rsidRPr="008277DD" w:rsidRDefault="006176B2" w:rsidP="00D813A7">
      <w:pPr>
        <w:ind w:left="567" w:hanging="567"/>
        <w:jc w:val="both"/>
        <w:rPr>
          <w:szCs w:val="24"/>
          <w:u w:val="single"/>
          <w:lang w:val="bg-BG"/>
        </w:rPr>
      </w:pPr>
      <w:r>
        <w:rPr>
          <w:szCs w:val="24"/>
          <w:lang w:val="bg-BG"/>
        </w:rPr>
        <w:t>1.5</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sidR="006A3F4D">
        <w:rPr>
          <w:szCs w:val="24"/>
          <w:lang w:val="bg-BG"/>
        </w:rPr>
        <w:t xml:space="preserve">по </w:t>
      </w:r>
      <w:r w:rsidR="006A3F4D" w:rsidRPr="008277DD">
        <w:rPr>
          <w:szCs w:val="24"/>
          <w:lang w:val="bg-BG"/>
        </w:rPr>
        <w:t xml:space="preserve">Приложение ІІ </w:t>
      </w:r>
      <w:r w:rsidR="00C80B44" w:rsidRPr="008277DD">
        <w:rPr>
          <w:szCs w:val="24"/>
          <w:lang w:val="bg-BG"/>
        </w:rPr>
        <w:t xml:space="preserve">съгласно одобреното проектно предложение (посочва се номер от ИСУН, от модул „Договори“), условията за </w:t>
      </w:r>
      <w:r w:rsidR="00C80B44" w:rsidRPr="0082154A">
        <w:rPr>
          <w:szCs w:val="24"/>
          <w:lang w:val="bg-BG"/>
        </w:rPr>
        <w:t>изпълнение</w:t>
      </w:r>
      <w:r w:rsidR="006A3F4D" w:rsidRPr="0082154A">
        <w:rPr>
          <w:szCs w:val="24"/>
          <w:lang w:val="bg-BG"/>
        </w:rPr>
        <w:t xml:space="preserve"> (приложенията по чл. </w:t>
      </w:r>
      <w:r w:rsidR="0082154A" w:rsidRPr="0082154A">
        <w:rPr>
          <w:szCs w:val="24"/>
          <w:lang w:val="bg-BG"/>
        </w:rPr>
        <w:t>7</w:t>
      </w:r>
      <w:r w:rsidR="006A3F4D" w:rsidRPr="0082154A">
        <w:rPr>
          <w:szCs w:val="24"/>
          <w:lang w:val="bg-BG"/>
        </w:rPr>
        <w:t>)</w:t>
      </w:r>
      <w:r w:rsidR="00C80B44" w:rsidRPr="0082154A">
        <w:rPr>
          <w:szCs w:val="24"/>
          <w:lang w:val="bg-BG"/>
        </w:rPr>
        <w:t>,</w:t>
      </w:r>
      <w:r w:rsidR="00C80B44" w:rsidRPr="008277DD">
        <w:rPr>
          <w:szCs w:val="24"/>
          <w:lang w:val="bg-BG"/>
        </w:rPr>
        <w:t xml:space="preserve">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4853630B" w14:textId="77777777" w:rsidR="00FF09C2" w:rsidRPr="008277DD" w:rsidRDefault="00FF09C2" w:rsidP="00D813A7">
      <w:pPr>
        <w:jc w:val="both"/>
        <w:rPr>
          <w:szCs w:val="24"/>
          <w:u w:val="single"/>
          <w:lang w:val="bg-BG"/>
        </w:rPr>
      </w:pPr>
    </w:p>
    <w:p w14:paraId="420B8A04"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4FBAA04E" w14:textId="77777777" w:rsidR="00FF09C2" w:rsidRPr="008277DD" w:rsidRDefault="00FF09C2" w:rsidP="00D813A7">
      <w:pPr>
        <w:jc w:val="both"/>
        <w:rPr>
          <w:szCs w:val="24"/>
          <w:lang w:val="bg-BG"/>
        </w:rPr>
      </w:pPr>
    </w:p>
    <w:p w14:paraId="45A4BCE8"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5BEFF1B0" w14:textId="77777777" w:rsidR="00FF09C2" w:rsidRPr="008277DD" w:rsidRDefault="00FF09C2" w:rsidP="00D813A7">
      <w:pPr>
        <w:ind w:left="567" w:hanging="567"/>
        <w:jc w:val="both"/>
        <w:rPr>
          <w:szCs w:val="24"/>
          <w:lang w:val="bg-BG"/>
        </w:rPr>
      </w:pPr>
    </w:p>
    <w:p w14:paraId="1F17CBE0"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6EF5092B" w14:textId="77777777" w:rsidR="00FF09C2" w:rsidRPr="008277DD" w:rsidRDefault="00FF09C2" w:rsidP="00D813A7">
      <w:pPr>
        <w:ind w:left="567" w:hanging="567"/>
        <w:jc w:val="both"/>
        <w:rPr>
          <w:szCs w:val="24"/>
          <w:lang w:val="bg-BG"/>
        </w:rPr>
      </w:pPr>
    </w:p>
    <w:p w14:paraId="496DAAAF"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0F39E35A" w14:textId="77777777" w:rsidR="00FF09C2" w:rsidRPr="008277DD" w:rsidRDefault="00FF09C2" w:rsidP="00D813A7">
      <w:pPr>
        <w:ind w:left="567" w:hanging="567"/>
        <w:jc w:val="both"/>
        <w:rPr>
          <w:b/>
          <w:szCs w:val="24"/>
          <w:lang w:val="bg-BG"/>
        </w:rPr>
      </w:pPr>
      <w:r w:rsidRPr="008277DD">
        <w:rPr>
          <w:szCs w:val="24"/>
          <w:lang w:val="bg-BG"/>
        </w:rPr>
        <w:t xml:space="preserve"> </w:t>
      </w:r>
    </w:p>
    <w:p w14:paraId="3AD3BD20"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680B4EC3" w14:textId="77777777" w:rsidR="00FF09C2" w:rsidRPr="008277DD" w:rsidRDefault="00FF09C2" w:rsidP="00D813A7">
      <w:pPr>
        <w:jc w:val="both"/>
        <w:rPr>
          <w:b/>
          <w:szCs w:val="24"/>
          <w:lang w:val="bg-BG"/>
        </w:rPr>
      </w:pPr>
    </w:p>
    <w:p w14:paraId="14D97C63"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7685AADE" w14:textId="0976C2B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w:t>
      </w:r>
      <w:r w:rsidR="00320991" w:rsidRPr="0038411A">
        <w:rPr>
          <w:szCs w:val="24"/>
          <w:lang w:val="bg-BG"/>
        </w:rPr>
        <w:t>2</w:t>
      </w:r>
      <w:r w:rsidR="006176B2" w:rsidRPr="0038411A">
        <w:rPr>
          <w:szCs w:val="24"/>
          <w:lang w:val="bg-BG"/>
        </w:rPr>
        <w:t>0</w:t>
      </w:r>
      <w:r w:rsidR="00FF09C2" w:rsidRPr="0038411A">
        <w:rPr>
          <w:szCs w:val="24"/>
          <w:lang w:val="bg-BG"/>
        </w:rPr>
        <w:t>%</w:t>
      </w:r>
      <w:r w:rsidR="00FF09C2" w:rsidRPr="008277DD">
        <w:rPr>
          <w:szCs w:val="24"/>
          <w:lang w:val="bg-BG"/>
        </w:rPr>
        <w:t xml:space="preserve">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00F8FCBD" w14:textId="276772D4" w:rsidR="00FF09C2" w:rsidRPr="008277DD" w:rsidRDefault="00FF09C2" w:rsidP="00D813A7">
      <w:pPr>
        <w:ind w:left="567" w:hanging="567"/>
        <w:jc w:val="both"/>
        <w:rPr>
          <w:szCs w:val="24"/>
          <w:lang w:val="bg-BG"/>
        </w:rPr>
      </w:pPr>
      <w:r w:rsidRPr="008277DD">
        <w:rPr>
          <w:szCs w:val="24"/>
          <w:lang w:val="bg-BG"/>
        </w:rPr>
        <w:tab/>
        <w:t>а) искане за плащане,</w:t>
      </w:r>
      <w:r w:rsidR="00A250A3" w:rsidRPr="00A250A3">
        <w:rPr>
          <w:lang w:val="bg-BG"/>
        </w:rPr>
        <w:t xml:space="preserve"> подадено чрез ИСУН 2020 </w:t>
      </w:r>
      <w:r w:rsidRPr="008277DD">
        <w:rPr>
          <w:szCs w:val="24"/>
          <w:lang w:val="bg-BG"/>
        </w:rPr>
        <w:t xml:space="preserve">съгласно </w:t>
      </w:r>
      <w:r w:rsidR="004B325F" w:rsidRPr="004B325F">
        <w:rPr>
          <w:szCs w:val="24"/>
          <w:lang w:val="bg-BG"/>
        </w:rPr>
        <w:t>Ръководството за изпълнение на административни договори по приоритетн</w:t>
      </w:r>
      <w:r w:rsidR="00612F57">
        <w:rPr>
          <w:szCs w:val="24"/>
          <w:lang w:val="bg-BG"/>
        </w:rPr>
        <w:t>и</w:t>
      </w:r>
      <w:r w:rsidR="004B325F" w:rsidRPr="004B325F">
        <w:rPr>
          <w:szCs w:val="24"/>
          <w:lang w:val="bg-BG"/>
        </w:rPr>
        <w:t xml:space="preserve"> ос</w:t>
      </w:r>
      <w:r w:rsidR="00612F57">
        <w:rPr>
          <w:szCs w:val="24"/>
          <w:lang w:val="bg-BG"/>
        </w:rPr>
        <w:t>и</w:t>
      </w:r>
      <w:r w:rsidR="004B325F" w:rsidRPr="004B325F">
        <w:rPr>
          <w:szCs w:val="24"/>
          <w:lang w:val="bg-BG"/>
        </w:rPr>
        <w:t xml:space="preserve"> </w:t>
      </w:r>
      <w:r w:rsidR="006176B2">
        <w:rPr>
          <w:szCs w:val="24"/>
          <w:lang w:val="bg-BG"/>
        </w:rPr>
        <w:t>2 и 3</w:t>
      </w:r>
      <w:r w:rsidRPr="008277DD">
        <w:rPr>
          <w:szCs w:val="24"/>
          <w:lang w:val="bg-BG"/>
        </w:rPr>
        <w:t>;</w:t>
      </w:r>
    </w:p>
    <w:p w14:paraId="6B049C53" w14:textId="5BA03F33"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w:t>
      </w:r>
      <w:r w:rsidR="00612F57">
        <w:rPr>
          <w:szCs w:val="24"/>
          <w:lang w:val="bg-BG"/>
        </w:rPr>
        <w:t>и</w:t>
      </w:r>
      <w:r w:rsidR="004049DF" w:rsidRPr="004049DF">
        <w:rPr>
          <w:szCs w:val="24"/>
          <w:lang w:val="bg-BG"/>
        </w:rPr>
        <w:t xml:space="preserve"> ос</w:t>
      </w:r>
      <w:r w:rsidR="00612F57">
        <w:rPr>
          <w:szCs w:val="24"/>
          <w:lang w:val="bg-BG"/>
        </w:rPr>
        <w:t>и</w:t>
      </w:r>
      <w:r w:rsidR="004049DF" w:rsidRPr="004049DF">
        <w:rPr>
          <w:szCs w:val="24"/>
          <w:lang w:val="bg-BG"/>
        </w:rPr>
        <w:t xml:space="preserve"> </w:t>
      </w:r>
      <w:r w:rsidR="006176B2">
        <w:rPr>
          <w:szCs w:val="24"/>
          <w:lang w:val="bg-BG"/>
        </w:rPr>
        <w:t>2 и 3</w:t>
      </w:r>
      <w:r w:rsidRPr="008277DD">
        <w:rPr>
          <w:szCs w:val="24"/>
          <w:lang w:val="bg-BG"/>
        </w:rPr>
        <w:t>;</w:t>
      </w:r>
    </w:p>
    <w:p w14:paraId="60784A18" w14:textId="39537D92" w:rsidR="00FF09C2" w:rsidRPr="008277DD" w:rsidRDefault="00FF09C2" w:rsidP="006176B2">
      <w:pPr>
        <w:ind w:left="567" w:hanging="567"/>
        <w:jc w:val="both"/>
        <w:rPr>
          <w:szCs w:val="24"/>
          <w:lang w:val="bg-BG"/>
        </w:rPr>
      </w:pPr>
      <w:r w:rsidRPr="008277DD">
        <w:rPr>
          <w:szCs w:val="24"/>
          <w:lang w:val="bg-BG"/>
        </w:rPr>
        <w:tab/>
      </w:r>
    </w:p>
    <w:p w14:paraId="01BF6725" w14:textId="642424B5"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.1.</w:t>
      </w:r>
      <w:r w:rsidR="006176B2">
        <w:rPr>
          <w:szCs w:val="24"/>
          <w:lang w:val="bg-BG"/>
        </w:rPr>
        <w:t>2</w:t>
      </w:r>
      <w:r w:rsidR="00FF09C2" w:rsidRPr="008277DD">
        <w:rPr>
          <w:szCs w:val="24"/>
          <w:lang w:val="bg-BG"/>
        </w:rPr>
        <w:t>. Управляващият орган извършва авансовото плащане в сро</w:t>
      </w:r>
      <w:r w:rsidR="00F277B1">
        <w:rPr>
          <w:szCs w:val="24"/>
          <w:lang w:val="bg-BG"/>
        </w:rPr>
        <w:t>к</w:t>
      </w:r>
      <w:r w:rsidR="0082275E">
        <w:rPr>
          <w:szCs w:val="24"/>
          <w:lang w:val="bg-BG"/>
        </w:rPr>
        <w:t>а</w:t>
      </w:r>
      <w:r w:rsidR="00FF09C2" w:rsidRPr="008277DD">
        <w:rPr>
          <w:szCs w:val="24"/>
          <w:lang w:val="bg-BG"/>
        </w:rPr>
        <w:t xml:space="preserve"> по чл. </w:t>
      </w:r>
      <w:r w:rsidR="00D7430C">
        <w:rPr>
          <w:szCs w:val="24"/>
          <w:lang w:val="bg-BG"/>
        </w:rPr>
        <w:t>3</w:t>
      </w:r>
      <w:r w:rsidR="00FF09C2" w:rsidRPr="008277DD">
        <w:rPr>
          <w:szCs w:val="24"/>
          <w:lang w:val="bg-BG"/>
        </w:rPr>
        <w:t>.1.1.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3930FC41" w14:textId="77777777" w:rsidR="00FF09C2" w:rsidRPr="008277DD" w:rsidRDefault="00FF09C2" w:rsidP="00D813A7">
      <w:pPr>
        <w:jc w:val="both"/>
        <w:rPr>
          <w:szCs w:val="24"/>
          <w:lang w:val="bg-BG"/>
        </w:rPr>
      </w:pPr>
    </w:p>
    <w:p w14:paraId="274A0EC6" w14:textId="4DC61222"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AC23C2">
        <w:rPr>
          <w:szCs w:val="24"/>
          <w:lang w:val="bg-BG"/>
        </w:rPr>
        <w:t>шест</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5F258E81" w14:textId="77777777" w:rsidR="00FF09C2" w:rsidRPr="008277DD" w:rsidRDefault="00FF09C2" w:rsidP="00D813A7">
      <w:pPr>
        <w:jc w:val="both"/>
        <w:rPr>
          <w:szCs w:val="24"/>
          <w:lang w:val="bg-BG"/>
        </w:rPr>
      </w:pPr>
    </w:p>
    <w:p w14:paraId="3ED8DD21" w14:textId="68148A40" w:rsidR="00FF09C2" w:rsidRDefault="00666643" w:rsidP="00051ACE">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w:t>
      </w:r>
      <w:r w:rsidR="00801011">
        <w:rPr>
          <w:szCs w:val="24"/>
          <w:lang w:val="bg-BG"/>
        </w:rPr>
        <w:t>извършват въз основа на искане на бенефициента и при наличие на физически и финансов напредък на проекта</w:t>
      </w:r>
      <w:r w:rsidR="0030253F">
        <w:rPr>
          <w:szCs w:val="24"/>
          <w:lang w:val="bg-BG"/>
        </w:rPr>
        <w:t>,</w:t>
      </w:r>
      <w:r w:rsidR="0030253F" w:rsidRPr="0030253F">
        <w:rPr>
          <w:szCs w:val="24"/>
          <w:lang w:val="bg-BG"/>
        </w:rPr>
        <w:t xml:space="preserve"> при условията на чл. 60-64 ЗУСЕСИ</w:t>
      </w:r>
      <w:r w:rsidR="00051ACE">
        <w:rPr>
          <w:szCs w:val="24"/>
          <w:lang w:val="bg-BG"/>
        </w:rPr>
        <w:t xml:space="preserve">Ф и Наредба Н-3 от </w:t>
      </w:r>
      <w:r w:rsidR="008F2C73">
        <w:rPr>
          <w:szCs w:val="24"/>
          <w:lang w:val="bg-BG"/>
        </w:rPr>
        <w:t>22</w:t>
      </w:r>
      <w:r w:rsidR="00051ACE">
        <w:rPr>
          <w:szCs w:val="24"/>
          <w:lang w:val="bg-BG"/>
        </w:rPr>
        <w:t>.0</w:t>
      </w:r>
      <w:r w:rsidR="008F2C73">
        <w:rPr>
          <w:szCs w:val="24"/>
          <w:lang w:val="bg-BG"/>
        </w:rPr>
        <w:t>5</w:t>
      </w:r>
      <w:r w:rsidR="00051ACE">
        <w:rPr>
          <w:szCs w:val="24"/>
          <w:lang w:val="bg-BG"/>
        </w:rPr>
        <w:t>.201</w:t>
      </w:r>
      <w:r w:rsidR="008F2C73">
        <w:rPr>
          <w:szCs w:val="24"/>
          <w:lang w:val="bg-BG"/>
        </w:rPr>
        <w:t>8</w:t>
      </w:r>
      <w:r w:rsidR="00051ACE">
        <w:rPr>
          <w:szCs w:val="24"/>
          <w:lang w:val="bg-BG"/>
        </w:rPr>
        <w:t xml:space="preserve">г. </w:t>
      </w:r>
      <w:r w:rsidR="0082275E" w:rsidRPr="00432B91">
        <w:rPr>
          <w:szCs w:val="24"/>
          <w:lang w:val="bg-BG"/>
        </w:rPr>
        <w:t>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82275E">
        <w:rPr>
          <w:szCs w:val="24"/>
          <w:lang w:val="bg-BG"/>
        </w:rPr>
        <w:t xml:space="preserve">. </w:t>
      </w:r>
      <w:r w:rsidR="00FB297B">
        <w:rPr>
          <w:szCs w:val="24"/>
          <w:lang w:val="bg-BG"/>
        </w:rPr>
        <w:t>Предоставянето на безвъзмездна финансова помощ се извършва под формата на:</w:t>
      </w:r>
    </w:p>
    <w:p w14:paraId="159F80D1" w14:textId="77777777" w:rsidR="009B1A51" w:rsidRDefault="009B1A51" w:rsidP="00D813A7">
      <w:pPr>
        <w:ind w:left="567" w:hanging="567"/>
        <w:jc w:val="both"/>
        <w:rPr>
          <w:szCs w:val="24"/>
          <w:lang w:val="bg-BG"/>
        </w:rPr>
      </w:pPr>
    </w:p>
    <w:p w14:paraId="014E236B" w14:textId="13957AFF" w:rsidR="00FB297B" w:rsidRDefault="00FB297B" w:rsidP="00D813A7">
      <w:pPr>
        <w:ind w:left="567" w:hanging="567"/>
        <w:jc w:val="both"/>
        <w:rPr>
          <w:szCs w:val="24"/>
          <w:lang w:val="bg-BG"/>
        </w:rPr>
      </w:pPr>
      <w:r>
        <w:rPr>
          <w:szCs w:val="24"/>
          <w:lang w:val="bg-BG"/>
        </w:rPr>
        <w:t>3.3.1.</w:t>
      </w:r>
      <w:r w:rsidR="009B1A51">
        <w:rPr>
          <w:szCs w:val="24"/>
          <w:lang w:val="bg-BG"/>
        </w:rPr>
        <w:t xml:space="preserve"> стандартна таблица на разходите за единица продукт</w:t>
      </w:r>
      <w:r w:rsidR="00CB0146">
        <w:rPr>
          <w:szCs w:val="24"/>
          <w:lang w:val="bg-BG"/>
        </w:rPr>
        <w:t>;</w:t>
      </w:r>
      <w:r w:rsidR="009B1A51">
        <w:rPr>
          <w:szCs w:val="24"/>
          <w:lang w:val="bg-BG"/>
        </w:rPr>
        <w:t xml:space="preserve"> </w:t>
      </w:r>
    </w:p>
    <w:p w14:paraId="231D8268" w14:textId="77777777" w:rsidR="009B1A51" w:rsidRDefault="009B1A51" w:rsidP="00D813A7">
      <w:pPr>
        <w:ind w:left="567" w:hanging="567"/>
        <w:jc w:val="both"/>
        <w:rPr>
          <w:szCs w:val="24"/>
          <w:lang w:val="bg-BG"/>
        </w:rPr>
      </w:pPr>
    </w:p>
    <w:p w14:paraId="6FD309E4" w14:textId="6B6E0D7D" w:rsidR="009B1A51" w:rsidRDefault="00CB0146" w:rsidP="00D813A7">
      <w:pPr>
        <w:ind w:left="567" w:hanging="567"/>
        <w:jc w:val="both"/>
        <w:rPr>
          <w:szCs w:val="24"/>
          <w:lang w:val="bg-BG"/>
        </w:rPr>
      </w:pPr>
      <w:r>
        <w:rPr>
          <w:szCs w:val="24"/>
          <w:lang w:val="bg-BG"/>
        </w:rPr>
        <w:t>3.3.2.възстановяване на действително направени и платени допустими разходи</w:t>
      </w:r>
    </w:p>
    <w:p w14:paraId="2F38D3A1" w14:textId="77777777" w:rsidR="00CB0146" w:rsidRDefault="00CB0146" w:rsidP="00D813A7">
      <w:pPr>
        <w:ind w:left="567" w:hanging="567"/>
        <w:jc w:val="both"/>
        <w:rPr>
          <w:szCs w:val="24"/>
          <w:lang w:val="bg-BG"/>
        </w:rPr>
      </w:pPr>
    </w:p>
    <w:p w14:paraId="0FFBBBA6" w14:textId="0A770656" w:rsidR="00CB0146" w:rsidRDefault="00CB0146" w:rsidP="00D813A7">
      <w:pPr>
        <w:ind w:left="567" w:hanging="567"/>
        <w:jc w:val="both"/>
        <w:rPr>
          <w:szCs w:val="24"/>
          <w:lang w:val="bg-BG"/>
        </w:rPr>
      </w:pPr>
      <w:r>
        <w:rPr>
          <w:szCs w:val="24"/>
          <w:lang w:val="bg-BG"/>
        </w:rPr>
        <w:t>и</w:t>
      </w:r>
    </w:p>
    <w:p w14:paraId="3E209743" w14:textId="77777777" w:rsidR="009B1A51" w:rsidRDefault="009B1A51" w:rsidP="00D813A7">
      <w:pPr>
        <w:ind w:left="567" w:hanging="567"/>
        <w:jc w:val="both"/>
        <w:rPr>
          <w:szCs w:val="24"/>
          <w:lang w:val="bg-BG"/>
        </w:rPr>
      </w:pPr>
    </w:p>
    <w:p w14:paraId="4DB8AB57" w14:textId="6CB75340" w:rsidR="009B1A51" w:rsidRPr="008277DD" w:rsidRDefault="00CB0146" w:rsidP="00D813A7">
      <w:pPr>
        <w:ind w:left="567" w:hanging="567"/>
        <w:jc w:val="both"/>
        <w:rPr>
          <w:szCs w:val="24"/>
          <w:lang w:val="bg-BG"/>
        </w:rPr>
      </w:pPr>
      <w:r>
        <w:rPr>
          <w:szCs w:val="24"/>
          <w:lang w:val="bg-BG"/>
        </w:rPr>
        <w:t>3.3.3</w:t>
      </w:r>
      <w:r w:rsidR="009B1A51">
        <w:rPr>
          <w:szCs w:val="24"/>
          <w:lang w:val="bg-BG"/>
        </w:rPr>
        <w:t>. финансиране с единна ставка, прилагана към допустимите преки разходи.</w:t>
      </w:r>
    </w:p>
    <w:p w14:paraId="6B36BA8E" w14:textId="77777777" w:rsidR="00FF09C2" w:rsidRPr="008277DD" w:rsidRDefault="00FF09C2" w:rsidP="00D813A7">
      <w:pPr>
        <w:autoSpaceDE w:val="0"/>
        <w:ind w:left="1437"/>
        <w:jc w:val="both"/>
        <w:rPr>
          <w:szCs w:val="24"/>
          <w:lang w:val="bg-BG"/>
        </w:rPr>
      </w:pPr>
    </w:p>
    <w:p w14:paraId="6CF004E5" w14:textId="77777777" w:rsidR="00335D2D" w:rsidRDefault="00666643" w:rsidP="00DF66F0">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r>
      <w:r w:rsidR="0030253F" w:rsidRPr="0030253F">
        <w:rPr>
          <w:szCs w:val="24"/>
          <w:lang w:val="bg-BG"/>
        </w:rPr>
        <w:t>Управляващият орган извършва междинни/окончателни плащания след верифициране на разходите</w:t>
      </w:r>
      <w:r w:rsidR="00DF66F0">
        <w:rPr>
          <w:szCs w:val="24"/>
          <w:lang w:val="bg-BG"/>
        </w:rPr>
        <w:t xml:space="preserve"> </w:t>
      </w:r>
      <w:r w:rsidR="0030253F" w:rsidRPr="0030253F">
        <w:rPr>
          <w:szCs w:val="24"/>
          <w:lang w:val="bg-BG"/>
        </w:rPr>
        <w:t xml:space="preserve">с цел потвърждаване </w:t>
      </w:r>
      <w:r w:rsidR="00DF66F0">
        <w:rPr>
          <w:szCs w:val="24"/>
          <w:lang w:val="bg-BG"/>
        </w:rPr>
        <w:t xml:space="preserve">тяхната </w:t>
      </w:r>
      <w:r w:rsidR="0030253F" w:rsidRPr="0030253F">
        <w:rPr>
          <w:szCs w:val="24"/>
          <w:lang w:val="bg-BG"/>
        </w:rPr>
        <w:t>допустимост</w:t>
      </w:r>
      <w:r w:rsidR="00C9272C">
        <w:rPr>
          <w:szCs w:val="24"/>
          <w:lang w:val="bg-BG"/>
        </w:rPr>
        <w:t>.</w:t>
      </w:r>
      <w:r w:rsidR="0030253F" w:rsidRPr="0030253F">
        <w:rPr>
          <w:szCs w:val="24"/>
          <w:lang w:val="bg-BG"/>
        </w:rPr>
        <w:t xml:space="preserve"> </w:t>
      </w:r>
    </w:p>
    <w:p w14:paraId="6BEA3746" w14:textId="0D403FF3" w:rsidR="000215A1" w:rsidRDefault="00335D2D" w:rsidP="00335D2D">
      <w:pPr>
        <w:ind w:left="567"/>
        <w:jc w:val="both"/>
        <w:rPr>
          <w:szCs w:val="24"/>
          <w:lang w:val="bg-BG"/>
        </w:rPr>
      </w:pPr>
      <w:r w:rsidRPr="0030253F">
        <w:rPr>
          <w:szCs w:val="24"/>
          <w:lang w:val="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13577902" w14:textId="77777777" w:rsidR="000215A1" w:rsidRDefault="000215A1" w:rsidP="000215A1">
      <w:pPr>
        <w:ind w:left="567"/>
        <w:jc w:val="both"/>
        <w:rPr>
          <w:szCs w:val="24"/>
          <w:lang w:val="bg-BG"/>
        </w:rPr>
      </w:pPr>
    </w:p>
    <w:p w14:paraId="2D9FD538" w14:textId="04DE94F8" w:rsidR="00FF09C2" w:rsidRDefault="00AC429B" w:rsidP="00AC429B">
      <w:pPr>
        <w:ind w:left="567" w:hanging="567"/>
        <w:jc w:val="both"/>
        <w:rPr>
          <w:szCs w:val="24"/>
          <w:lang w:val="bg-BG"/>
        </w:rPr>
      </w:pPr>
      <w:r>
        <w:rPr>
          <w:szCs w:val="24"/>
          <w:lang w:val="bg-BG"/>
        </w:rPr>
        <w:t xml:space="preserve">3.5.  </w:t>
      </w:r>
      <w:r w:rsidR="00FF09C2" w:rsidRPr="008277DD">
        <w:rPr>
          <w:szCs w:val="24"/>
          <w:lang w:val="bg-BG"/>
        </w:rPr>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w:t>
      </w:r>
      <w:r w:rsidR="00AC23C2">
        <w:rPr>
          <w:szCs w:val="24"/>
          <w:lang w:val="bg-BG"/>
        </w:rPr>
        <w:t>тративни договори по приоритетни</w:t>
      </w:r>
      <w:r w:rsidR="002122C8" w:rsidRPr="002122C8">
        <w:rPr>
          <w:szCs w:val="24"/>
          <w:lang w:val="bg-BG"/>
        </w:rPr>
        <w:t xml:space="preserve"> ос</w:t>
      </w:r>
      <w:r w:rsidR="00AC23C2">
        <w:rPr>
          <w:szCs w:val="24"/>
          <w:lang w:val="bg-BG"/>
        </w:rPr>
        <w:t>и 2 и 3</w:t>
      </w:r>
      <w:r w:rsidR="00FF09C2" w:rsidRPr="008277DD">
        <w:rPr>
          <w:szCs w:val="24"/>
          <w:lang w:val="bg-BG"/>
        </w:rPr>
        <w:t xml:space="preserve"> и при спазване условията на</w:t>
      </w:r>
      <w:r w:rsidR="00675730">
        <w:rPr>
          <w:szCs w:val="24"/>
          <w:lang w:val="bg-BG"/>
        </w:rPr>
        <w:t xml:space="preserve"> </w:t>
      </w:r>
      <w:r w:rsidR="008F2C73">
        <w:rPr>
          <w:szCs w:val="24"/>
          <w:lang w:val="bg-BG"/>
        </w:rPr>
        <w:t>Наредба Н-3 от 22</w:t>
      </w:r>
      <w:r w:rsidR="004162D1" w:rsidRPr="004162D1">
        <w:rPr>
          <w:szCs w:val="24"/>
          <w:lang w:val="bg-BG"/>
        </w:rPr>
        <w:t>.0</w:t>
      </w:r>
      <w:r w:rsidR="008F2C73">
        <w:rPr>
          <w:szCs w:val="24"/>
          <w:lang w:val="bg-BG"/>
        </w:rPr>
        <w:t>5</w:t>
      </w:r>
      <w:r w:rsidR="004162D1" w:rsidRPr="004162D1">
        <w:rPr>
          <w:szCs w:val="24"/>
          <w:lang w:val="bg-BG"/>
        </w:rPr>
        <w:t>.201</w:t>
      </w:r>
      <w:r w:rsidR="008F2C73">
        <w:rPr>
          <w:szCs w:val="24"/>
          <w:lang w:val="bg-BG"/>
        </w:rPr>
        <w:t>8</w:t>
      </w:r>
      <w:r w:rsidR="004162D1" w:rsidRPr="004162D1">
        <w:rPr>
          <w:szCs w:val="24"/>
          <w:lang w:val="bg-BG"/>
        </w:rPr>
        <w:t xml:space="preserve"> г. </w:t>
      </w:r>
    </w:p>
    <w:p w14:paraId="22F81B9B" w14:textId="77777777" w:rsidR="00335D2D" w:rsidRDefault="00335D2D" w:rsidP="00335D2D">
      <w:pPr>
        <w:ind w:left="567"/>
        <w:jc w:val="both"/>
        <w:rPr>
          <w:szCs w:val="24"/>
          <w:lang w:val="bg-BG"/>
        </w:rPr>
      </w:pPr>
    </w:p>
    <w:p w14:paraId="2020BCCF" w14:textId="77777777" w:rsidR="00335D2D" w:rsidRPr="0030253F" w:rsidRDefault="00335D2D" w:rsidP="00335D2D">
      <w:pPr>
        <w:ind w:left="567"/>
        <w:jc w:val="both"/>
        <w:rPr>
          <w:szCs w:val="24"/>
          <w:lang w:val="bg-BG"/>
        </w:rPr>
      </w:pPr>
      <w:r w:rsidRPr="0030253F">
        <w:rPr>
          <w:szCs w:val="24"/>
          <w:lang w:val="bg-BG"/>
        </w:rPr>
        <w:t>Управляващият орган извършва плащането в 90-дневен срок от постъпване на искането за плащане на бенефициента.</w:t>
      </w:r>
    </w:p>
    <w:p w14:paraId="67C39417" w14:textId="77777777" w:rsidR="00FF09C2" w:rsidRPr="008277DD" w:rsidRDefault="00FF09C2" w:rsidP="00D813A7">
      <w:pPr>
        <w:tabs>
          <w:tab w:val="left" w:pos="1260"/>
        </w:tabs>
        <w:autoSpaceDE w:val="0"/>
        <w:jc w:val="both"/>
        <w:rPr>
          <w:szCs w:val="24"/>
          <w:lang w:val="bg-BG"/>
        </w:rPr>
      </w:pPr>
    </w:p>
    <w:p w14:paraId="551532E3" w14:textId="00DD3349"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6</w:t>
      </w:r>
      <w:r w:rsidR="00FF09C2" w:rsidRPr="008277DD">
        <w:rPr>
          <w:szCs w:val="24"/>
          <w:lang w:val="bg-BG"/>
        </w:rPr>
        <w:t xml:space="preserve">. </w:t>
      </w:r>
      <w:r w:rsidR="00FF09C2" w:rsidRPr="008277DD">
        <w:rPr>
          <w:szCs w:val="24"/>
          <w:lang w:val="bg-BG"/>
        </w:rPr>
        <w:tab/>
      </w:r>
      <w:r w:rsidR="001332AF" w:rsidRPr="007D5609">
        <w:rPr>
          <w:szCs w:val="24"/>
          <w:lang w:val="bg-BG"/>
        </w:rPr>
        <w:t xml:space="preserve">Общата сума на авансовото и междинните плащания не трябва да </w:t>
      </w:r>
      <w:r w:rsidR="001332AF" w:rsidRPr="0038411A">
        <w:rPr>
          <w:szCs w:val="24"/>
          <w:lang w:val="bg-BG"/>
        </w:rPr>
        <w:t xml:space="preserve">надвишава </w:t>
      </w:r>
      <w:r w:rsidR="00320991" w:rsidRPr="0038411A">
        <w:rPr>
          <w:szCs w:val="24"/>
          <w:lang w:val="bg-BG"/>
        </w:rPr>
        <w:t>8</w:t>
      </w:r>
      <w:r w:rsidR="001332AF" w:rsidRPr="0038411A">
        <w:rPr>
          <w:szCs w:val="24"/>
          <w:lang w:val="bg-BG"/>
        </w:rPr>
        <w:t>0 %</w:t>
      </w:r>
      <w:r w:rsidR="001332AF" w:rsidRPr="007D5609">
        <w:rPr>
          <w:szCs w:val="24"/>
          <w:lang w:val="bg-BG"/>
        </w:rPr>
        <w:t xml:space="preserve"> от стойността на безвъзмездната финансова помощ. </w:t>
      </w:r>
    </w:p>
    <w:p w14:paraId="294E03F6" w14:textId="77777777" w:rsidR="00FF09C2" w:rsidRPr="008277DD" w:rsidRDefault="00FF09C2" w:rsidP="00D813A7">
      <w:pPr>
        <w:ind w:left="567" w:hanging="567"/>
        <w:jc w:val="both"/>
        <w:rPr>
          <w:szCs w:val="24"/>
          <w:lang w:val="bg-BG"/>
        </w:rPr>
      </w:pPr>
    </w:p>
    <w:p w14:paraId="30FAB183" w14:textId="6772DF04"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7</w:t>
      </w:r>
      <w:r w:rsidR="00FF09C2" w:rsidRPr="008277DD">
        <w:rPr>
          <w:szCs w:val="24"/>
          <w:lang w:val="bg-BG"/>
        </w:rPr>
        <w:t xml:space="preserve">.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w:t>
      </w:r>
      <w:r w:rsidR="00FF09C2" w:rsidRPr="008277DD">
        <w:rPr>
          <w:lang w:val="bg-BG"/>
        </w:rPr>
        <w:t>.</w:t>
      </w:r>
    </w:p>
    <w:p w14:paraId="1C78AA76" w14:textId="77777777" w:rsidR="00FF09C2" w:rsidRPr="008277DD" w:rsidRDefault="00FF09C2" w:rsidP="00D813A7">
      <w:pPr>
        <w:jc w:val="both"/>
        <w:rPr>
          <w:szCs w:val="24"/>
          <w:lang w:val="bg-BG"/>
        </w:rPr>
      </w:pPr>
    </w:p>
    <w:p w14:paraId="5C30295D" w14:textId="6CDC2CFB"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8</w:t>
      </w:r>
      <w:r w:rsidR="00FF09C2" w:rsidRPr="008277DD">
        <w:rPr>
          <w:szCs w:val="24"/>
          <w:lang w:val="bg-BG"/>
        </w:rPr>
        <w:t xml:space="preserve">. </w:t>
      </w:r>
      <w:r w:rsidR="0082154A">
        <w:rPr>
          <w:szCs w:val="24"/>
          <w:lang w:val="bg-BG"/>
        </w:rPr>
        <w:t>К</w:t>
      </w:r>
      <w:r w:rsidR="00FF09C2" w:rsidRPr="008277DD">
        <w:rPr>
          <w:szCs w:val="24"/>
          <w:lang w:val="bg-BG"/>
        </w:rPr>
        <w:t xml:space="preserve">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w:t>
      </w:r>
      <w:r w:rsidR="0082154A">
        <w:rPr>
          <w:szCs w:val="24"/>
          <w:lang w:val="bg-BG"/>
        </w:rPr>
        <w:t>възстановяване</w:t>
      </w:r>
      <w:r w:rsidR="00FF09C2" w:rsidRPr="008277DD">
        <w:rPr>
          <w:szCs w:val="24"/>
          <w:lang w:val="bg-BG"/>
        </w:rPr>
        <w:t xml:space="preserve">. </w:t>
      </w:r>
    </w:p>
    <w:p w14:paraId="748BC4A4" w14:textId="77777777" w:rsidR="00FF09C2" w:rsidRPr="008277DD" w:rsidRDefault="00FF09C2" w:rsidP="00D97183">
      <w:pPr>
        <w:jc w:val="both"/>
        <w:rPr>
          <w:szCs w:val="24"/>
          <w:lang w:val="bg-BG"/>
        </w:rPr>
      </w:pPr>
    </w:p>
    <w:p w14:paraId="3103AEE8" w14:textId="6D0DE553" w:rsidR="00FF09C2" w:rsidRDefault="00666643" w:rsidP="00D813A7">
      <w:pPr>
        <w:ind w:left="567" w:hanging="567"/>
        <w:jc w:val="both"/>
        <w:rPr>
          <w:szCs w:val="24"/>
          <w:lang w:val="bg-BG"/>
        </w:rPr>
      </w:pPr>
      <w:r>
        <w:rPr>
          <w:szCs w:val="24"/>
          <w:lang w:val="bg-BG"/>
        </w:rPr>
        <w:t>3</w:t>
      </w:r>
      <w:r w:rsidR="00FF09C2" w:rsidRPr="008277DD">
        <w:rPr>
          <w:szCs w:val="24"/>
          <w:lang w:val="bg-BG"/>
        </w:rPr>
        <w:t>.</w:t>
      </w:r>
      <w:r w:rsidR="00AC429B">
        <w:rPr>
          <w:szCs w:val="24"/>
          <w:lang w:val="bg-BG"/>
        </w:rPr>
        <w:t>9</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w:t>
      </w:r>
    </w:p>
    <w:p w14:paraId="2BF26796" w14:textId="77777777" w:rsidR="000D293C" w:rsidRDefault="000D293C" w:rsidP="00D97183">
      <w:pPr>
        <w:jc w:val="both"/>
        <w:rPr>
          <w:szCs w:val="24"/>
          <w:lang w:val="bg-BG"/>
        </w:rPr>
      </w:pPr>
    </w:p>
    <w:p w14:paraId="1511AF87" w14:textId="7DCFE789" w:rsidR="00FF09C2" w:rsidRDefault="002E125E" w:rsidP="00D97183">
      <w:pPr>
        <w:jc w:val="both"/>
        <w:rPr>
          <w:szCs w:val="24"/>
          <w:lang w:val="bg-BG"/>
        </w:rPr>
      </w:pPr>
      <w:r>
        <w:rPr>
          <w:szCs w:val="24"/>
          <w:lang w:val="bg-BG"/>
        </w:rPr>
        <w:t xml:space="preserve"> </w:t>
      </w:r>
      <w:r w:rsidRPr="002E125E">
        <w:rPr>
          <w:szCs w:val="24"/>
          <w:lang w:val="bg-BG"/>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6BF34C2D" w14:textId="77777777" w:rsidR="0031675B" w:rsidRDefault="0031675B" w:rsidP="00D97183">
      <w:pPr>
        <w:jc w:val="both"/>
        <w:rPr>
          <w:szCs w:val="24"/>
          <w:lang w:val="bg-BG"/>
        </w:rPr>
      </w:pPr>
    </w:p>
    <w:p w14:paraId="6DDD5AA8" w14:textId="77777777" w:rsidR="00FF09C2" w:rsidRPr="008277DD" w:rsidRDefault="00FF09C2" w:rsidP="00AC23C2">
      <w:pPr>
        <w:pStyle w:val="Text1"/>
        <w:spacing w:after="0"/>
        <w:jc w:val="both"/>
        <w:rPr>
          <w:b/>
          <w:szCs w:val="24"/>
          <w:lang w:val="bg-BG"/>
        </w:rPr>
      </w:pPr>
    </w:p>
    <w:p w14:paraId="5FEBCE13" w14:textId="3EFA61A9"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D308F2">
        <w:rPr>
          <w:b/>
          <w:szCs w:val="24"/>
          <w:lang w:val="bg-BG"/>
        </w:rPr>
        <w:t>4</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744D903B" w14:textId="77777777" w:rsidR="00FF09C2" w:rsidRPr="008277DD" w:rsidRDefault="00FF09C2" w:rsidP="00D813A7">
      <w:pPr>
        <w:pStyle w:val="Text1"/>
        <w:spacing w:after="0"/>
        <w:ind w:left="0"/>
        <w:jc w:val="both"/>
        <w:rPr>
          <w:i/>
          <w:szCs w:val="24"/>
          <w:lang w:val="bg-BG"/>
        </w:rPr>
      </w:pPr>
    </w:p>
    <w:p w14:paraId="5EA325C3" w14:textId="50E8648D" w:rsidR="00FF09C2" w:rsidRPr="008277DD" w:rsidRDefault="001B5B7D"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3EC8D45" w14:textId="77777777" w:rsidR="00FF09C2" w:rsidRPr="008277DD" w:rsidRDefault="00FF09C2" w:rsidP="00D813A7">
      <w:pPr>
        <w:pStyle w:val="Text1"/>
        <w:spacing w:after="0"/>
        <w:ind w:left="426" w:hanging="426"/>
        <w:jc w:val="both"/>
        <w:rPr>
          <w:szCs w:val="24"/>
          <w:lang w:val="bg-BG"/>
        </w:rPr>
      </w:pPr>
    </w:p>
    <w:p w14:paraId="71054FE0" w14:textId="77777777" w:rsidR="005B4165" w:rsidRDefault="005B4165" w:rsidP="005B4165">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6E3AA793"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162/ 05.07.2016 г;</w:t>
      </w:r>
    </w:p>
    <w:p w14:paraId="5B3B9BD3" w14:textId="77777777" w:rsidR="005B4165" w:rsidRDefault="005B4165" w:rsidP="005B4165">
      <w:pPr>
        <w:pStyle w:val="Text1"/>
        <w:numPr>
          <w:ilvl w:val="0"/>
          <w:numId w:val="5"/>
        </w:numPr>
        <w:spacing w:after="0"/>
        <w:ind w:left="709" w:hanging="283"/>
        <w:jc w:val="both"/>
        <w:rPr>
          <w:szCs w:val="24"/>
          <w:lang w:val="bg-BG"/>
        </w:rPr>
      </w:pPr>
      <w:r>
        <w:rPr>
          <w:szCs w:val="24"/>
          <w:lang w:val="bg-BG"/>
        </w:rPr>
        <w:t>ПМС № 189/ 28.07.2016 г.;</w:t>
      </w:r>
    </w:p>
    <w:p w14:paraId="18D5DD60" w14:textId="009FF5CA" w:rsidR="005B4165" w:rsidRDefault="005B4165" w:rsidP="005B4165">
      <w:pPr>
        <w:pStyle w:val="Text1"/>
        <w:numPr>
          <w:ilvl w:val="0"/>
          <w:numId w:val="5"/>
        </w:numPr>
        <w:spacing w:after="0"/>
        <w:ind w:left="709" w:hanging="283"/>
        <w:jc w:val="both"/>
        <w:rPr>
          <w:szCs w:val="24"/>
          <w:lang w:val="bg-BG"/>
        </w:rPr>
      </w:pPr>
      <w:r>
        <w:rPr>
          <w:szCs w:val="24"/>
          <w:lang w:val="bg-BG"/>
        </w:rPr>
        <w:t xml:space="preserve">Наредба Н-3/ </w:t>
      </w:r>
      <w:r w:rsidR="00F56466">
        <w:rPr>
          <w:szCs w:val="24"/>
          <w:lang w:val="bg-BG"/>
        </w:rPr>
        <w:t>22</w:t>
      </w:r>
      <w:r>
        <w:rPr>
          <w:szCs w:val="24"/>
          <w:lang w:val="bg-BG"/>
        </w:rPr>
        <w:t>.0</w:t>
      </w:r>
      <w:r w:rsidR="00F56466">
        <w:rPr>
          <w:szCs w:val="24"/>
          <w:lang w:val="bg-BG"/>
        </w:rPr>
        <w:t>5</w:t>
      </w:r>
      <w:r>
        <w:rPr>
          <w:szCs w:val="24"/>
          <w:lang w:val="bg-BG"/>
        </w:rPr>
        <w:t>.201</w:t>
      </w:r>
      <w:r w:rsidR="00F56466">
        <w:rPr>
          <w:szCs w:val="24"/>
          <w:lang w:val="bg-BG"/>
        </w:rPr>
        <w:t>8</w:t>
      </w:r>
      <w:r>
        <w:rPr>
          <w:szCs w:val="24"/>
          <w:lang w:val="bg-BG"/>
        </w:rPr>
        <w:t xml:space="preserve"> г.;</w:t>
      </w:r>
    </w:p>
    <w:p w14:paraId="13A505ED" w14:textId="5C58C26B" w:rsidR="0082154A" w:rsidRPr="0082154A" w:rsidRDefault="0082154A" w:rsidP="0082154A">
      <w:pPr>
        <w:pStyle w:val="Text1"/>
        <w:numPr>
          <w:ilvl w:val="0"/>
          <w:numId w:val="5"/>
        </w:numPr>
        <w:spacing w:after="0"/>
        <w:ind w:left="709" w:hanging="283"/>
        <w:jc w:val="both"/>
        <w:rPr>
          <w:szCs w:val="24"/>
          <w:lang w:val="bg-BG"/>
        </w:rPr>
      </w:pPr>
      <w:r w:rsidRPr="007867B3">
        <w:rPr>
          <w:szCs w:val="24"/>
          <w:lang w:val="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г.</w:t>
      </w:r>
      <w:r>
        <w:rPr>
          <w:szCs w:val="24"/>
          <w:lang w:val="bg-BG"/>
        </w:rPr>
        <w:t>;</w:t>
      </w:r>
    </w:p>
    <w:p w14:paraId="14F46B55" w14:textId="673B1545"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w:t>
      </w:r>
      <w:r w:rsidR="00AC23C2">
        <w:rPr>
          <w:szCs w:val="24"/>
          <w:lang w:val="bg-BG"/>
        </w:rPr>
        <w:t>а финансова помощ по приоритетни</w:t>
      </w:r>
      <w:r w:rsidRPr="008277DD">
        <w:rPr>
          <w:szCs w:val="24"/>
          <w:lang w:val="bg-BG"/>
        </w:rPr>
        <w:t xml:space="preserve"> ос</w:t>
      </w:r>
      <w:r w:rsidR="00AC23C2">
        <w:rPr>
          <w:szCs w:val="24"/>
          <w:lang w:val="bg-BG"/>
        </w:rPr>
        <w:t>и 2 и 3</w:t>
      </w:r>
      <w:r w:rsidRPr="008277DD">
        <w:rPr>
          <w:szCs w:val="24"/>
          <w:lang w:val="bg-BG"/>
        </w:rPr>
        <w:t xml:space="preserve"> на Оперативна програма „Наука и образование за интелигентен растеж“;</w:t>
      </w:r>
    </w:p>
    <w:p w14:paraId="7FC6587E" w14:textId="258FA48A" w:rsidR="00FF09C2" w:rsidRPr="008277DD" w:rsidRDefault="00FF09C2" w:rsidP="00D813A7">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Регламент (ЕО, Евратом) № </w:t>
      </w:r>
      <w:r w:rsidR="00D378AF" w:rsidRPr="00D378AF">
        <w:rPr>
          <w:szCs w:val="24"/>
          <w:lang w:val="bg-BG"/>
        </w:rPr>
        <w:t>2018/1046</w:t>
      </w:r>
      <w:r w:rsidRPr="008277DD">
        <w:rPr>
          <w:szCs w:val="24"/>
          <w:lang w:val="bg-BG"/>
        </w:rPr>
        <w:t xml:space="preserve">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p>
    <w:p w14:paraId="773DD7F3" w14:textId="77777777" w:rsidR="00FF09C2"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016B1932" w14:textId="3B829B8D" w:rsidR="00FF09C2" w:rsidRDefault="00FF09C2" w:rsidP="00AC23C2">
      <w:pPr>
        <w:numPr>
          <w:ilvl w:val="0"/>
          <w:numId w:val="5"/>
        </w:numPr>
        <w:tabs>
          <w:tab w:val="clear" w:pos="785"/>
          <w:tab w:val="left" w:pos="1100"/>
          <w:tab w:val="num" w:pos="1210"/>
        </w:tabs>
        <w:jc w:val="both"/>
        <w:rPr>
          <w:szCs w:val="24"/>
          <w:lang w:val="bg-BG"/>
        </w:rPr>
      </w:pPr>
      <w:r w:rsidRPr="00AC23C2">
        <w:rPr>
          <w:szCs w:val="24"/>
          <w:lang w:val="bg-BG"/>
        </w:rPr>
        <w:t>Указания за прилагане принципа на екологична устойчивост в контекста на ОП НОИР</w:t>
      </w:r>
      <w:r w:rsidR="00B9332B" w:rsidRPr="00B9332B">
        <w:rPr>
          <w:szCs w:val="24"/>
          <w:lang w:val="bg-BG"/>
        </w:rPr>
        <w:t xml:space="preserve"> </w:t>
      </w:r>
      <w:r w:rsidR="00B9332B">
        <w:rPr>
          <w:szCs w:val="24"/>
          <w:lang w:val="bg-BG"/>
        </w:rPr>
        <w:t>и други</w:t>
      </w:r>
      <w:r w:rsidR="005B4165" w:rsidRPr="00AC23C2">
        <w:rPr>
          <w:szCs w:val="24"/>
          <w:lang w:val="bg-BG"/>
        </w:rPr>
        <w:t>.</w:t>
      </w:r>
      <w:r w:rsidRPr="00AC23C2">
        <w:rPr>
          <w:szCs w:val="24"/>
          <w:lang w:val="bg-BG"/>
        </w:rPr>
        <w:tab/>
      </w:r>
    </w:p>
    <w:p w14:paraId="78EBA0A9" w14:textId="77777777" w:rsidR="00300F89" w:rsidRPr="00AC23C2" w:rsidRDefault="00300F89" w:rsidP="001963D5">
      <w:pPr>
        <w:tabs>
          <w:tab w:val="left" w:pos="1100"/>
        </w:tabs>
        <w:ind w:left="425"/>
        <w:jc w:val="both"/>
        <w:rPr>
          <w:szCs w:val="24"/>
          <w:lang w:val="bg-BG"/>
        </w:rPr>
      </w:pPr>
    </w:p>
    <w:p w14:paraId="242FE946" w14:textId="076D9C4B" w:rsidR="00FF09C2" w:rsidRPr="00001B46" w:rsidRDefault="001B5B7D" w:rsidP="00D813A7">
      <w:pPr>
        <w:ind w:left="567" w:hanging="567"/>
        <w:jc w:val="both"/>
        <w:rPr>
          <w:szCs w:val="24"/>
          <w:shd w:val="clear" w:color="auto" w:fill="FFFF00"/>
          <w:lang w:val="bg-BG"/>
        </w:rPr>
      </w:pPr>
      <w:r>
        <w:rPr>
          <w:szCs w:val="24"/>
          <w:lang w:val="bg-BG"/>
        </w:rPr>
        <w:t>4</w:t>
      </w:r>
      <w:r w:rsidR="00001B46" w:rsidRPr="00001B46">
        <w:rPr>
          <w:szCs w:val="24"/>
          <w:lang w:val="bg-BG"/>
        </w:rPr>
        <w:t>.</w:t>
      </w:r>
      <w:r w:rsidR="00191FB0">
        <w:rPr>
          <w:szCs w:val="24"/>
          <w:lang w:val="bg-BG"/>
        </w:rPr>
        <w:t>2</w:t>
      </w:r>
      <w:r w:rsidR="00001B46" w:rsidRPr="00001B46">
        <w:rPr>
          <w:szCs w:val="24"/>
          <w:lang w:val="bg-BG"/>
        </w:rPr>
        <w:t xml:space="preserve">. </w:t>
      </w:r>
      <w:r w:rsidR="00191FB0">
        <w:rPr>
          <w:szCs w:val="24"/>
          <w:lang w:val="bg-BG"/>
        </w:rPr>
        <w:t xml:space="preserve"> </w:t>
      </w:r>
      <w:r w:rsidR="00001B46" w:rsidRPr="00001B46">
        <w:rPr>
          <w:szCs w:val="24"/>
          <w:lang w:val="bg-BG"/>
        </w:rPr>
        <w:t xml:space="preserve">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w:t>
      </w:r>
      <w:r w:rsidR="00300F89">
        <w:rPr>
          <w:szCs w:val="24"/>
          <w:lang w:val="bg-BG"/>
        </w:rPr>
        <w:t xml:space="preserve">настоящия </w:t>
      </w:r>
      <w:r>
        <w:rPr>
          <w:szCs w:val="24"/>
          <w:lang w:val="bg-BG"/>
        </w:rPr>
        <w:t>договор</w:t>
      </w:r>
      <w:r w:rsidR="00001B46" w:rsidRPr="00001B46">
        <w:rPr>
          <w:szCs w:val="24"/>
          <w:lang w:val="bg-BG"/>
        </w:rPr>
        <w:t xml:space="preserve">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D14EF9B" w14:textId="77777777" w:rsidR="00FF09C2" w:rsidRPr="00320991" w:rsidRDefault="00FF09C2" w:rsidP="00D813A7">
      <w:pPr>
        <w:ind w:left="567"/>
        <w:jc w:val="both"/>
        <w:rPr>
          <w:szCs w:val="24"/>
          <w:lang w:val="bg-BG"/>
        </w:rPr>
      </w:pPr>
    </w:p>
    <w:p w14:paraId="75BDB153" w14:textId="01F9A537" w:rsidR="0070228F" w:rsidRDefault="001B5B7D" w:rsidP="00D813A7">
      <w:pPr>
        <w:pStyle w:val="Text1"/>
        <w:spacing w:after="0"/>
        <w:ind w:left="567" w:hanging="567"/>
        <w:jc w:val="both"/>
        <w:rPr>
          <w:szCs w:val="24"/>
          <w:lang w:val="bg-BG"/>
        </w:rPr>
      </w:pPr>
      <w:r>
        <w:rPr>
          <w:szCs w:val="24"/>
          <w:lang w:val="bg-BG"/>
        </w:rPr>
        <w:t>4</w:t>
      </w:r>
      <w:r w:rsidR="00FF09C2" w:rsidRPr="00320991">
        <w:rPr>
          <w:szCs w:val="24"/>
          <w:lang w:val="bg-BG"/>
        </w:rPr>
        <w:t>.</w:t>
      </w:r>
      <w:r>
        <w:rPr>
          <w:szCs w:val="24"/>
          <w:lang w:val="bg-BG"/>
        </w:rPr>
        <w:t>3</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w:t>
      </w:r>
    </w:p>
    <w:p w14:paraId="45CEC6CE" w14:textId="77777777" w:rsidR="0070228F" w:rsidRDefault="0070228F" w:rsidP="00D813A7">
      <w:pPr>
        <w:pStyle w:val="Text1"/>
        <w:spacing w:after="0"/>
        <w:ind w:left="567" w:hanging="567"/>
        <w:jc w:val="both"/>
        <w:rPr>
          <w:szCs w:val="24"/>
          <w:lang w:val="bg-BG"/>
        </w:rPr>
      </w:pPr>
    </w:p>
    <w:p w14:paraId="4D7DD3D6" w14:textId="094071E4" w:rsidR="00FF09C2" w:rsidRPr="00320991" w:rsidRDefault="001B5B7D" w:rsidP="00D813A7">
      <w:pPr>
        <w:pStyle w:val="Text1"/>
        <w:spacing w:after="0"/>
        <w:ind w:left="567" w:hanging="567"/>
        <w:jc w:val="both"/>
        <w:rPr>
          <w:b/>
          <w:szCs w:val="24"/>
          <w:lang w:val="bg-BG"/>
        </w:rPr>
      </w:pPr>
      <w:r>
        <w:rPr>
          <w:szCs w:val="24"/>
          <w:lang w:val="bg-BG"/>
        </w:rPr>
        <w:t>4</w:t>
      </w:r>
      <w:r w:rsidR="0070228F">
        <w:rPr>
          <w:szCs w:val="24"/>
          <w:lang w:val="bg-BG"/>
        </w:rPr>
        <w:t>.</w:t>
      </w:r>
      <w:r>
        <w:rPr>
          <w:szCs w:val="24"/>
          <w:lang w:val="bg-BG"/>
        </w:rPr>
        <w:t>4</w:t>
      </w:r>
      <w:r w:rsidR="0070228F">
        <w:rPr>
          <w:szCs w:val="24"/>
          <w:lang w:val="bg-BG"/>
        </w:rPr>
        <w:t xml:space="preserve">. </w:t>
      </w:r>
      <w:r w:rsidR="0070228F">
        <w:rPr>
          <w:szCs w:val="24"/>
          <w:lang w:val="bg-BG"/>
        </w:rPr>
        <w:tab/>
        <w:t xml:space="preserve">В случаите на прекратяване на договора по реда на чл. 11.1 от Приложение </w:t>
      </w:r>
      <w:r w:rsidR="0070228F">
        <w:rPr>
          <w:szCs w:val="24"/>
          <w:lang w:val="en-US"/>
        </w:rPr>
        <w:t>I</w:t>
      </w:r>
      <w:r w:rsidR="005B611C">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w:t>
      </w:r>
      <w:r w:rsidR="005A2389">
        <w:rPr>
          <w:szCs w:val="24"/>
          <w:lang w:val="bg-BG"/>
        </w:rPr>
        <w:t xml:space="preserve">, </w:t>
      </w:r>
      <w:r w:rsidR="001963D5">
        <w:rPr>
          <w:szCs w:val="24"/>
          <w:lang w:val="bg-BG"/>
        </w:rPr>
        <w:t xml:space="preserve">включително </w:t>
      </w:r>
      <w:r w:rsidR="005A2389">
        <w:rPr>
          <w:szCs w:val="24"/>
          <w:lang w:val="bg-BG"/>
        </w:rPr>
        <w:t>размера на дължимите от бенефициента средства</w:t>
      </w:r>
      <w:r w:rsidR="005B611C">
        <w:rPr>
          <w:szCs w:val="24"/>
          <w:lang w:val="bg-BG"/>
        </w:rPr>
        <w:t>.</w:t>
      </w:r>
      <w:r w:rsidR="005B611C" w:rsidRPr="002127FD">
        <w:rPr>
          <w:szCs w:val="24"/>
          <w:lang w:val="bg-BG"/>
        </w:rPr>
        <w:t xml:space="preserve"> </w:t>
      </w:r>
    </w:p>
    <w:p w14:paraId="6F349FFE" w14:textId="7B044E6E" w:rsidR="00FF09C2" w:rsidRDefault="00FF09C2" w:rsidP="00D813A7">
      <w:pPr>
        <w:pStyle w:val="Text1"/>
        <w:spacing w:after="0"/>
        <w:ind w:left="567" w:hanging="567"/>
        <w:jc w:val="both"/>
        <w:rPr>
          <w:b/>
          <w:szCs w:val="24"/>
          <w:lang w:val="bg-BG"/>
        </w:rPr>
      </w:pPr>
    </w:p>
    <w:p w14:paraId="6F41CB91" w14:textId="20C7449F" w:rsidR="00D308F2" w:rsidRDefault="00D308F2" w:rsidP="00D813A7">
      <w:pPr>
        <w:pStyle w:val="Text1"/>
        <w:spacing w:after="0"/>
        <w:ind w:left="567" w:hanging="567"/>
        <w:jc w:val="both"/>
        <w:rPr>
          <w:b/>
          <w:szCs w:val="24"/>
          <w:lang w:val="bg-BG"/>
        </w:rPr>
      </w:pPr>
      <w:r>
        <w:rPr>
          <w:b/>
          <w:szCs w:val="24"/>
          <w:lang w:val="bg-BG"/>
        </w:rPr>
        <w:t xml:space="preserve">Член </w:t>
      </w:r>
      <w:r w:rsidRPr="00D308F2">
        <w:rPr>
          <w:b/>
          <w:szCs w:val="24"/>
          <w:lang w:val="bg-BG"/>
        </w:rPr>
        <w:t xml:space="preserve">5. </w:t>
      </w:r>
      <w:r>
        <w:rPr>
          <w:b/>
          <w:szCs w:val="24"/>
          <w:lang w:val="bg-BG"/>
        </w:rPr>
        <w:t>Възстановяване на неправомерна предоставена помощ</w:t>
      </w:r>
    </w:p>
    <w:p w14:paraId="3A0FB068" w14:textId="12C63BF0" w:rsidR="00D308F2" w:rsidRDefault="00D308F2" w:rsidP="00D813A7">
      <w:pPr>
        <w:pStyle w:val="Text1"/>
        <w:spacing w:after="0"/>
        <w:ind w:left="567" w:hanging="567"/>
        <w:jc w:val="both"/>
        <w:rPr>
          <w:b/>
          <w:szCs w:val="24"/>
          <w:lang w:val="bg-BG"/>
        </w:rPr>
      </w:pPr>
    </w:p>
    <w:p w14:paraId="15B34D3D" w14:textId="55B67F3C" w:rsidR="00D308F2" w:rsidRPr="001963D5" w:rsidRDefault="00D308F2" w:rsidP="00D308F2">
      <w:pPr>
        <w:pStyle w:val="Text1"/>
        <w:ind w:left="567" w:hanging="567"/>
        <w:jc w:val="both"/>
        <w:rPr>
          <w:szCs w:val="24"/>
          <w:lang w:val="bg-BG"/>
        </w:rPr>
      </w:pPr>
      <w:r>
        <w:rPr>
          <w:szCs w:val="24"/>
          <w:lang w:val="bg-BG"/>
        </w:rPr>
        <w:t>5.</w:t>
      </w:r>
      <w:r w:rsidRPr="00D308F2">
        <w:rPr>
          <w:szCs w:val="24"/>
        </w:rPr>
        <w:t>1</w:t>
      </w:r>
      <w:r>
        <w:rPr>
          <w:szCs w:val="24"/>
          <w:lang w:val="bg-BG"/>
        </w:rPr>
        <w:t>.</w:t>
      </w:r>
      <w:r w:rsidRPr="00D308F2">
        <w:rPr>
          <w:szCs w:val="24"/>
        </w:rPr>
        <w:tab/>
      </w:r>
      <w:r w:rsidRPr="001963D5">
        <w:rPr>
          <w:szCs w:val="24"/>
          <w:lang w:val="bg-BG"/>
        </w:rPr>
        <w:t>Бенефициентът се задължава да възстанови на Управляващия орган всички средства, платени в повече от разходите, на които Бенефициентът има право, недължимо платени и надплатени суми, неправомерно получени или неправомерно усвоени средства, в срок</w:t>
      </w:r>
      <w:r w:rsidR="0082154A">
        <w:rPr>
          <w:szCs w:val="24"/>
          <w:lang w:val="bg-BG"/>
        </w:rPr>
        <w:t>а и по реда</w:t>
      </w:r>
      <w:r w:rsidR="0082154A" w:rsidRPr="0082154A">
        <w:rPr>
          <w:szCs w:val="24"/>
          <w:lang w:val="bg-BG"/>
        </w:rPr>
        <w:t xml:space="preserve"> </w:t>
      </w:r>
      <w:r w:rsidR="0082154A">
        <w:rPr>
          <w:szCs w:val="24"/>
          <w:lang w:val="bg-BG"/>
        </w:rPr>
        <w:t xml:space="preserve">на </w:t>
      </w:r>
      <w:r w:rsidR="0082154A" w:rsidRPr="007867B3">
        <w:rPr>
          <w:szCs w:val="24"/>
          <w:lang w:val="bg-BG"/>
        </w:rPr>
        <w:t>Наредба Н-3/22.05.2018 г.</w:t>
      </w:r>
      <w:r w:rsidR="0082154A">
        <w:rPr>
          <w:szCs w:val="24"/>
          <w:lang w:val="bg-BG"/>
        </w:rPr>
        <w:t xml:space="preserve"> </w:t>
      </w:r>
      <w:r w:rsidRPr="001963D5">
        <w:rPr>
          <w:szCs w:val="24"/>
          <w:lang w:val="bg-BG"/>
        </w:rPr>
        <w:t xml:space="preserve"> </w:t>
      </w:r>
    </w:p>
    <w:p w14:paraId="4F289716" w14:textId="5DC6262C" w:rsidR="00D308F2" w:rsidRPr="001963D5" w:rsidRDefault="00D308F2" w:rsidP="00D308F2">
      <w:pPr>
        <w:pStyle w:val="Text1"/>
        <w:ind w:left="567"/>
        <w:jc w:val="both"/>
        <w:rPr>
          <w:szCs w:val="24"/>
          <w:lang w:val="bg-BG"/>
        </w:rPr>
      </w:pPr>
      <w:r w:rsidRPr="001963D5">
        <w:rPr>
          <w:szCs w:val="24"/>
          <w:lang w:val="bg-BG"/>
        </w:rPr>
        <w:t xml:space="preserve">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възстановени в посочения срок. </w:t>
      </w:r>
    </w:p>
    <w:p w14:paraId="633909AC" w14:textId="571747D3" w:rsidR="00D308F2" w:rsidRPr="001963D5" w:rsidRDefault="00D308F2" w:rsidP="00D308F2">
      <w:pPr>
        <w:pStyle w:val="Text1"/>
        <w:ind w:left="567"/>
        <w:jc w:val="both"/>
        <w:rPr>
          <w:szCs w:val="24"/>
          <w:lang w:val="bg-BG"/>
        </w:rPr>
      </w:pPr>
      <w:r w:rsidRPr="001963D5">
        <w:rPr>
          <w:szCs w:val="24"/>
          <w:lang w:val="bg-BG"/>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w:t>
      </w:r>
    </w:p>
    <w:p w14:paraId="1E34EDCB" w14:textId="553C09EC"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2</w:t>
      </w:r>
      <w:r w:rsidRPr="001963D5">
        <w:rPr>
          <w:szCs w:val="24"/>
          <w:lang w:val="bg-BG"/>
        </w:rPr>
        <w:t>.</w:t>
      </w:r>
      <w:r w:rsidR="00D308F2" w:rsidRPr="001963D5">
        <w:rPr>
          <w:szCs w:val="24"/>
          <w:lang w:val="bg-BG"/>
        </w:rPr>
        <w:tab/>
        <w:t xml:space="preserve">В случай че Бенефициентът не </w:t>
      </w:r>
      <w:r w:rsidR="0082154A">
        <w:rPr>
          <w:szCs w:val="24"/>
          <w:lang w:val="bg-BG"/>
        </w:rPr>
        <w:t>възстанови</w:t>
      </w:r>
      <w:r w:rsidR="0082154A" w:rsidRPr="001963D5">
        <w:rPr>
          <w:szCs w:val="24"/>
          <w:lang w:val="bg-BG"/>
        </w:rPr>
        <w:t xml:space="preserve"> </w:t>
      </w:r>
      <w:r w:rsidR="00D308F2" w:rsidRPr="001963D5">
        <w:rPr>
          <w:szCs w:val="24"/>
          <w:lang w:val="bg-BG"/>
        </w:rPr>
        <w:t xml:space="preserve">изисканите суми в срока, определен в </w:t>
      </w:r>
      <w:r w:rsidRPr="001963D5">
        <w:rPr>
          <w:szCs w:val="24"/>
          <w:lang w:val="bg-BG"/>
        </w:rPr>
        <w:t>чл.5.1</w:t>
      </w:r>
      <w:r w:rsidR="00D308F2" w:rsidRPr="001963D5">
        <w:rPr>
          <w:szCs w:val="24"/>
          <w:lang w:val="bg-BG"/>
        </w:rPr>
        <w:t xml:space="preserve"> Управляващият орган има право на обезщетение за забавено плащане в размер на законовата лихва за периода на просрочието. </w:t>
      </w:r>
    </w:p>
    <w:p w14:paraId="6F934435" w14:textId="6892A360"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3</w:t>
      </w:r>
      <w:r w:rsidRPr="001963D5">
        <w:rPr>
          <w:szCs w:val="24"/>
          <w:lang w:val="bg-BG"/>
        </w:rPr>
        <w:t>.</w:t>
      </w:r>
      <w:r w:rsidR="00D308F2" w:rsidRPr="001963D5">
        <w:rPr>
          <w:szCs w:val="24"/>
          <w:lang w:val="bg-BG"/>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FAC9FAF" w14:textId="182928EA" w:rsidR="00D308F2" w:rsidRPr="001963D5" w:rsidRDefault="00E815DA" w:rsidP="00D308F2">
      <w:pPr>
        <w:pStyle w:val="Text1"/>
        <w:ind w:left="567" w:hanging="567"/>
        <w:jc w:val="both"/>
        <w:rPr>
          <w:szCs w:val="24"/>
          <w:lang w:val="bg-BG"/>
        </w:rPr>
      </w:pPr>
      <w:r w:rsidRPr="001963D5">
        <w:rPr>
          <w:szCs w:val="24"/>
          <w:lang w:val="bg-BG"/>
        </w:rPr>
        <w:t>5.</w:t>
      </w:r>
      <w:r w:rsidR="00D308F2" w:rsidRPr="001963D5">
        <w:rPr>
          <w:szCs w:val="24"/>
          <w:lang w:val="bg-BG"/>
        </w:rPr>
        <w:t>4</w:t>
      </w:r>
      <w:r w:rsidRPr="001963D5">
        <w:rPr>
          <w:szCs w:val="24"/>
          <w:lang w:val="bg-BG"/>
        </w:rPr>
        <w:t>.</w:t>
      </w:r>
      <w:r w:rsidR="00D308F2" w:rsidRPr="001963D5">
        <w:rPr>
          <w:szCs w:val="24"/>
          <w:lang w:val="bg-BG"/>
        </w:rPr>
        <w:tab/>
        <w:t>Банковите такси, свързани с връщането на дължими суми на Управляващия орган, са изцяло за сметка на Бенефициента.</w:t>
      </w:r>
    </w:p>
    <w:p w14:paraId="1C76F549" w14:textId="11D52F73" w:rsidR="00D308F2" w:rsidRPr="001963D5" w:rsidRDefault="00E815DA" w:rsidP="0082154A">
      <w:pPr>
        <w:pStyle w:val="Text1"/>
        <w:ind w:left="567" w:hanging="567"/>
        <w:jc w:val="both"/>
        <w:rPr>
          <w:szCs w:val="24"/>
          <w:lang w:val="bg-BG"/>
        </w:rPr>
      </w:pPr>
      <w:r w:rsidRPr="001963D5">
        <w:rPr>
          <w:szCs w:val="24"/>
          <w:lang w:val="bg-BG"/>
        </w:rPr>
        <w:t>5.</w:t>
      </w:r>
      <w:r w:rsidR="00D308F2" w:rsidRPr="001963D5">
        <w:rPr>
          <w:szCs w:val="24"/>
          <w:lang w:val="bg-BG"/>
        </w:rPr>
        <w:t>5</w:t>
      </w:r>
      <w:r w:rsidRPr="001963D5">
        <w:rPr>
          <w:szCs w:val="24"/>
          <w:lang w:val="bg-BG"/>
        </w:rPr>
        <w:t>.</w:t>
      </w:r>
      <w:r w:rsidR="00D308F2" w:rsidRPr="001963D5">
        <w:rPr>
          <w:szCs w:val="24"/>
          <w:lang w:val="bg-BG"/>
        </w:rPr>
        <w:tab/>
        <w:t>В случай, че Бенефициентът не изпълни доброволно задължението</w:t>
      </w:r>
      <w:r w:rsidR="00F277B1">
        <w:rPr>
          <w:szCs w:val="24"/>
          <w:lang w:val="bg-BG"/>
        </w:rPr>
        <w:t xml:space="preserve">, </w:t>
      </w:r>
      <w:r w:rsidR="0082154A">
        <w:rPr>
          <w:szCs w:val="24"/>
          <w:lang w:val="bg-BG"/>
        </w:rPr>
        <w:t xml:space="preserve">Управляващият орган прилага реда за възстановяване на дължимите средства по чл. 44-47 от </w:t>
      </w:r>
      <w:r w:rsidR="0082154A" w:rsidRPr="007867B3">
        <w:rPr>
          <w:szCs w:val="24"/>
          <w:lang w:val="bg-BG"/>
        </w:rPr>
        <w:t>Наредба Н-3/22.05.2018 г</w:t>
      </w:r>
      <w:r w:rsidR="0082154A">
        <w:rPr>
          <w:szCs w:val="24"/>
          <w:lang w:val="bg-BG"/>
        </w:rPr>
        <w:t>.</w:t>
      </w:r>
    </w:p>
    <w:p w14:paraId="2B92432D" w14:textId="77777777" w:rsidR="00E815DA" w:rsidRPr="001963D5" w:rsidRDefault="00E815DA" w:rsidP="00D308F2">
      <w:pPr>
        <w:pStyle w:val="Text1"/>
        <w:spacing w:after="0"/>
        <w:ind w:left="567" w:hanging="567"/>
        <w:jc w:val="both"/>
        <w:rPr>
          <w:szCs w:val="24"/>
          <w:lang w:val="bg-BG"/>
        </w:rPr>
      </w:pPr>
    </w:p>
    <w:p w14:paraId="34ACF608" w14:textId="26817374" w:rsidR="00FF09C2" w:rsidRPr="001963D5" w:rsidRDefault="00FF09C2" w:rsidP="00D813A7">
      <w:pPr>
        <w:pStyle w:val="Text1"/>
        <w:spacing w:after="0"/>
        <w:ind w:left="567" w:hanging="567"/>
        <w:jc w:val="both"/>
        <w:rPr>
          <w:szCs w:val="24"/>
          <w:lang w:val="bg-BG"/>
        </w:rPr>
      </w:pPr>
      <w:r w:rsidRPr="001963D5">
        <w:rPr>
          <w:b/>
          <w:szCs w:val="24"/>
          <w:lang w:val="bg-BG"/>
        </w:rPr>
        <w:t xml:space="preserve">Член </w:t>
      </w:r>
      <w:r w:rsidR="0031675B" w:rsidRPr="001963D5">
        <w:rPr>
          <w:b/>
          <w:szCs w:val="24"/>
          <w:lang w:val="bg-BG"/>
        </w:rPr>
        <w:t>6</w:t>
      </w:r>
      <w:r w:rsidRPr="001963D5">
        <w:rPr>
          <w:b/>
          <w:szCs w:val="24"/>
          <w:lang w:val="bg-BG"/>
        </w:rPr>
        <w:t>. Адреси за контакт</w:t>
      </w:r>
    </w:p>
    <w:p w14:paraId="6A676C77" w14:textId="77777777" w:rsidR="00FF09C2" w:rsidRPr="008277DD" w:rsidRDefault="00FF09C2" w:rsidP="00D813A7">
      <w:pPr>
        <w:jc w:val="both"/>
        <w:rPr>
          <w:szCs w:val="24"/>
          <w:lang w:val="bg-BG"/>
        </w:rPr>
      </w:pPr>
    </w:p>
    <w:p w14:paraId="1CB91016"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02AAE354" w14:textId="77777777" w:rsidR="00FF09C2" w:rsidRPr="008277DD" w:rsidRDefault="00FF09C2" w:rsidP="00D813A7">
      <w:pPr>
        <w:ind w:left="426" w:hanging="426"/>
        <w:jc w:val="both"/>
        <w:rPr>
          <w:szCs w:val="24"/>
          <w:lang w:val="bg-BG"/>
        </w:rPr>
      </w:pPr>
    </w:p>
    <w:p w14:paraId="70DFBDFE"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288A71F" w14:textId="77777777" w:rsidR="00FF09C2" w:rsidRPr="008277DD" w:rsidRDefault="00FF09C2" w:rsidP="00D813A7">
      <w:pPr>
        <w:ind w:left="426" w:hanging="426"/>
        <w:jc w:val="both"/>
        <w:rPr>
          <w:szCs w:val="24"/>
          <w:lang w:val="bg-BG"/>
        </w:rPr>
      </w:pPr>
    </w:p>
    <w:p w14:paraId="5F8025C1" w14:textId="77777777" w:rsidR="00FF09C2" w:rsidRPr="008277DD" w:rsidRDefault="00FF09C2" w:rsidP="00D813A7">
      <w:pPr>
        <w:rPr>
          <w:szCs w:val="24"/>
          <w:lang w:val="bg-BG"/>
        </w:rPr>
      </w:pPr>
    </w:p>
    <w:p w14:paraId="5235409E" w14:textId="438E4641" w:rsidR="00FF09C2" w:rsidRPr="008277DD" w:rsidRDefault="00300F89" w:rsidP="00D813A7">
      <w:pPr>
        <w:rPr>
          <w:szCs w:val="24"/>
          <w:lang w:val="bg-BG"/>
        </w:rPr>
      </w:pPr>
      <w:r>
        <w:rPr>
          <w:szCs w:val="24"/>
          <w:lang w:val="bg-BG"/>
        </w:rPr>
        <w:t>Изпълнителна агенция „Оперативна програма Наука и образование за интелигентен растеж“</w:t>
      </w:r>
    </w:p>
    <w:p w14:paraId="5FFCCFA1"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0B632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68B65885" w14:textId="77777777" w:rsidR="00FF09C2" w:rsidRPr="008277DD" w:rsidRDefault="00FF09C2" w:rsidP="00D813A7">
      <w:pPr>
        <w:ind w:left="851"/>
        <w:rPr>
          <w:szCs w:val="24"/>
          <w:lang w:val="bg-BG"/>
        </w:rPr>
      </w:pPr>
    </w:p>
    <w:p w14:paraId="366EDE81" w14:textId="1D2746FB" w:rsidR="00FF09C2" w:rsidRPr="008277DD" w:rsidRDefault="00FF09C2" w:rsidP="00D813A7">
      <w:pPr>
        <w:jc w:val="both"/>
        <w:rPr>
          <w:szCs w:val="24"/>
          <w:u w:val="single"/>
          <w:lang w:val="bg-BG"/>
        </w:rPr>
      </w:pPr>
      <w:r w:rsidRPr="008277DD">
        <w:rPr>
          <w:szCs w:val="24"/>
          <w:u w:val="single"/>
          <w:lang w:val="bg-BG"/>
        </w:rPr>
        <w:t>За Бенефициента:</w:t>
      </w:r>
    </w:p>
    <w:p w14:paraId="565AC74A" w14:textId="77777777" w:rsidR="00FF09C2" w:rsidRPr="008277DD" w:rsidRDefault="00FF09C2" w:rsidP="00D813A7">
      <w:pPr>
        <w:jc w:val="both"/>
        <w:rPr>
          <w:szCs w:val="24"/>
          <w:u w:val="single"/>
          <w:lang w:val="bg-BG"/>
        </w:rPr>
      </w:pPr>
    </w:p>
    <w:p w14:paraId="739C4635" w14:textId="77777777" w:rsidR="00FF09C2" w:rsidRPr="008277DD" w:rsidRDefault="00FF09C2" w:rsidP="00D813A7">
      <w:pPr>
        <w:rPr>
          <w:szCs w:val="24"/>
          <w:lang w:val="bg-BG"/>
        </w:rPr>
      </w:pPr>
      <w:r w:rsidRPr="008277DD">
        <w:rPr>
          <w:szCs w:val="24"/>
          <w:lang w:val="bg-BG"/>
        </w:rPr>
        <w:t>...................................</w:t>
      </w:r>
    </w:p>
    <w:p w14:paraId="4D3E67C6" w14:textId="77777777" w:rsidR="00FF09C2" w:rsidRPr="008277DD" w:rsidRDefault="00FF09C2" w:rsidP="00D813A7">
      <w:pPr>
        <w:rPr>
          <w:szCs w:val="24"/>
          <w:lang w:val="bg-BG"/>
        </w:rPr>
      </w:pPr>
    </w:p>
    <w:p w14:paraId="6E1FEEF8" w14:textId="4F36E190"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31675B">
        <w:rPr>
          <w:b/>
          <w:szCs w:val="24"/>
          <w:lang w:val="bg-BG"/>
        </w:rPr>
        <w:t>7</w:t>
      </w:r>
      <w:r w:rsidRPr="008277DD">
        <w:rPr>
          <w:b/>
          <w:szCs w:val="24"/>
          <w:lang w:val="bg-BG"/>
        </w:rPr>
        <w:t>. Приложения</w:t>
      </w:r>
    </w:p>
    <w:p w14:paraId="5A1F8A57" w14:textId="77777777" w:rsidR="00FF09C2" w:rsidRPr="008277DD" w:rsidRDefault="00FF09C2" w:rsidP="00D813A7">
      <w:pPr>
        <w:jc w:val="both"/>
        <w:rPr>
          <w:szCs w:val="24"/>
          <w:lang w:val="bg-BG"/>
        </w:rPr>
      </w:pPr>
    </w:p>
    <w:p w14:paraId="070B1B54" w14:textId="26D1B7B7" w:rsidR="00FF09C2" w:rsidRPr="008277DD" w:rsidRDefault="0031675B" w:rsidP="00D813A7">
      <w:pPr>
        <w:ind w:left="567" w:hanging="567"/>
        <w:jc w:val="both"/>
        <w:rPr>
          <w:szCs w:val="24"/>
          <w:lang w:val="bg-BG"/>
        </w:rPr>
      </w:pPr>
      <w:r>
        <w:rPr>
          <w:szCs w:val="24"/>
          <w:lang w:val="bg-BG"/>
        </w:rPr>
        <w:t>7</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p>
    <w:p w14:paraId="50241252" w14:textId="77777777" w:rsidR="00FF09C2" w:rsidRPr="008277DD" w:rsidRDefault="00FF09C2" w:rsidP="00D813A7">
      <w:pPr>
        <w:ind w:left="1985" w:hanging="1985"/>
        <w:jc w:val="both"/>
        <w:rPr>
          <w:szCs w:val="24"/>
          <w:lang w:val="bg-BG"/>
        </w:rPr>
      </w:pPr>
    </w:p>
    <w:p w14:paraId="12DFC575" w14:textId="0C440DB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w:t>
      </w:r>
      <w:r w:rsidR="001963D5">
        <w:rPr>
          <w:szCs w:val="24"/>
          <w:lang w:val="bg-BG"/>
        </w:rPr>
        <w:t>И</w:t>
      </w:r>
      <w:r w:rsidRPr="008277DD">
        <w:rPr>
          <w:szCs w:val="24"/>
          <w:lang w:val="bg-BG"/>
        </w:rPr>
        <w:t xml:space="preserve"> </w:t>
      </w:r>
      <w:r w:rsidR="001963D5">
        <w:rPr>
          <w:szCs w:val="24"/>
          <w:lang w:val="bg-BG"/>
        </w:rPr>
        <w:t>2 и 3</w:t>
      </w:r>
      <w:r w:rsidRPr="008277DD">
        <w:rPr>
          <w:szCs w:val="24"/>
          <w:lang w:val="bg-BG"/>
        </w:rPr>
        <w:t xml:space="preserve"> ОТ ОПЕРАТИВНА ПРОГРАМА “НАУКА И ОБРАЗОВАНИЕ ЗА ИНТЕЛИГЕНТЕН РАСТЕЖ“;</w:t>
      </w:r>
    </w:p>
    <w:p w14:paraId="2DA6E209" w14:textId="25352D70" w:rsidR="00FF09C2" w:rsidRPr="00AA4C12" w:rsidRDefault="00FF09C2" w:rsidP="00D813A7">
      <w:pPr>
        <w:numPr>
          <w:ilvl w:val="0"/>
          <w:numId w:val="3"/>
        </w:numPr>
        <w:jc w:val="both"/>
        <w:rPr>
          <w:szCs w:val="24"/>
          <w:lang w:val="bg-BG"/>
        </w:rPr>
      </w:pPr>
      <w:r w:rsidRPr="008277DD">
        <w:rPr>
          <w:bCs/>
          <w:szCs w:val="24"/>
          <w:lang w:val="bg-BG"/>
        </w:rPr>
        <w:t xml:space="preserve">ПРИЛОЖЕНИЕ II: ФОРМУЛЯР ЗА КАНДИДАТСТВАНЕ; </w:t>
      </w:r>
    </w:p>
    <w:p w14:paraId="763A4683" w14:textId="16F73872" w:rsidR="00FF09C2" w:rsidRPr="00300800" w:rsidRDefault="00AA4C12" w:rsidP="008A1100">
      <w:pPr>
        <w:numPr>
          <w:ilvl w:val="0"/>
          <w:numId w:val="3"/>
        </w:numPr>
        <w:jc w:val="both"/>
        <w:rPr>
          <w:szCs w:val="24"/>
          <w:lang w:val="bg-BG"/>
        </w:rPr>
      </w:pPr>
      <w:r w:rsidRPr="00300800">
        <w:rPr>
          <w:szCs w:val="24"/>
          <w:lang w:val="bg-BG"/>
        </w:rPr>
        <w:t>ПРИЛОЖЕНИЕ I</w:t>
      </w:r>
      <w:r w:rsidRPr="00300800">
        <w:rPr>
          <w:bCs/>
          <w:szCs w:val="24"/>
          <w:lang w:val="bg-BG"/>
        </w:rPr>
        <w:t>II</w:t>
      </w:r>
      <w:r w:rsidRPr="00300800">
        <w:rPr>
          <w:szCs w:val="24"/>
          <w:lang w:val="bg-BG"/>
        </w:rPr>
        <w:t>:</w:t>
      </w:r>
      <w:r w:rsidR="0088255B" w:rsidRPr="00300800">
        <w:rPr>
          <w:szCs w:val="24"/>
          <w:lang w:val="bg-BG"/>
        </w:rPr>
        <w:t xml:space="preserve"> </w:t>
      </w:r>
      <w:r w:rsidR="00100425" w:rsidRPr="00300800">
        <w:rPr>
          <w:szCs w:val="24"/>
          <w:lang w:val="bg-BG"/>
        </w:rPr>
        <w:t xml:space="preserve">ДЕКЛАРАЦИЯ НА </w:t>
      </w:r>
      <w:r w:rsidR="006D0265">
        <w:rPr>
          <w:lang w:val="bg-BG"/>
        </w:rPr>
        <w:t>ПРЕДСТАВЛЯВАЩИЯ КАНДИДАТА</w:t>
      </w:r>
      <w:r w:rsidR="00FF09C2" w:rsidRPr="00300800">
        <w:rPr>
          <w:szCs w:val="24"/>
          <w:lang w:val="bg-BG"/>
        </w:rPr>
        <w:t xml:space="preserve">; </w:t>
      </w:r>
    </w:p>
    <w:p w14:paraId="4A6F88A4" w14:textId="4D624C92" w:rsidR="00FF09C2" w:rsidRDefault="00FF09C2" w:rsidP="00D813A7">
      <w:pPr>
        <w:numPr>
          <w:ilvl w:val="0"/>
          <w:numId w:val="3"/>
        </w:numPr>
        <w:jc w:val="both"/>
        <w:rPr>
          <w:szCs w:val="24"/>
          <w:lang w:val="bg-BG"/>
        </w:rPr>
      </w:pPr>
      <w:r w:rsidRPr="008277DD">
        <w:rPr>
          <w:szCs w:val="24"/>
          <w:lang w:val="bg-BG"/>
        </w:rPr>
        <w:t xml:space="preserve">ПРИЛОЖЕНИЕ </w:t>
      </w:r>
      <w:r w:rsidR="00300800" w:rsidRPr="004C6F37">
        <w:rPr>
          <w:szCs w:val="24"/>
          <w:lang w:val="bg-BG"/>
        </w:rPr>
        <w:t>I</w:t>
      </w:r>
      <w:r w:rsidR="00300800">
        <w:rPr>
          <w:szCs w:val="24"/>
          <w:lang w:val="en-GB"/>
        </w:rPr>
        <w:t>V</w:t>
      </w:r>
      <w:r w:rsidR="00460A07" w:rsidRPr="00460A07">
        <w:rPr>
          <w:bCs/>
          <w:szCs w:val="24"/>
          <w:lang w:val="bg-BG"/>
        </w:rPr>
        <w:t xml:space="preserve">: </w:t>
      </w:r>
      <w:r w:rsidRPr="008277DD">
        <w:rPr>
          <w:szCs w:val="24"/>
          <w:lang w:val="bg-BG"/>
        </w:rPr>
        <w:t xml:space="preserve"> ДЕКЛАРАЦИЯ ЗА НЕРЕДНОСТИ;</w:t>
      </w:r>
    </w:p>
    <w:p w14:paraId="4633BA2D" w14:textId="77777777" w:rsidR="00FF09C2" w:rsidRPr="008277DD" w:rsidRDefault="00FF09C2" w:rsidP="00D813A7">
      <w:pPr>
        <w:ind w:left="720"/>
        <w:jc w:val="both"/>
        <w:rPr>
          <w:szCs w:val="24"/>
          <w:lang w:val="bg-BG"/>
        </w:rPr>
      </w:pPr>
    </w:p>
    <w:p w14:paraId="497A2DA2" w14:textId="77777777" w:rsidR="00FF09C2" w:rsidRPr="008277DD" w:rsidRDefault="00FF09C2" w:rsidP="00D813A7">
      <w:pPr>
        <w:jc w:val="both"/>
        <w:rPr>
          <w:caps/>
          <w:szCs w:val="24"/>
          <w:lang w:val="bg-BG"/>
        </w:rPr>
      </w:pPr>
    </w:p>
    <w:p w14:paraId="6F357F28" w14:textId="38EB7B1B"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725C2387" w14:textId="77777777" w:rsidR="00FF09C2" w:rsidRPr="008277DD" w:rsidRDefault="00FF09C2" w:rsidP="00D813A7">
      <w:pPr>
        <w:ind w:left="567" w:hanging="567"/>
        <w:jc w:val="both"/>
        <w:rPr>
          <w:szCs w:val="24"/>
          <w:lang w:val="bg-BG"/>
        </w:rPr>
      </w:pPr>
    </w:p>
    <w:p w14:paraId="53CBF7F0" w14:textId="77777777" w:rsidR="00FF09C2" w:rsidRPr="008277DD" w:rsidRDefault="00FF09C2" w:rsidP="00D813A7">
      <w:pPr>
        <w:pStyle w:val="Text1"/>
        <w:spacing w:after="0"/>
        <w:ind w:left="426" w:hanging="426"/>
        <w:jc w:val="both"/>
        <w:rPr>
          <w:szCs w:val="24"/>
          <w:lang w:val="bg-BG"/>
        </w:rPr>
      </w:pPr>
    </w:p>
    <w:p w14:paraId="52F3A2CE" w14:textId="3CDE7DDF" w:rsidR="00FF09C2" w:rsidRPr="008277DD" w:rsidRDefault="0031675B" w:rsidP="00D813A7">
      <w:pPr>
        <w:pStyle w:val="Text1"/>
        <w:spacing w:after="0"/>
        <w:ind w:left="426" w:hanging="426"/>
        <w:jc w:val="both"/>
        <w:rPr>
          <w:szCs w:val="24"/>
          <w:lang w:val="bg-BG"/>
        </w:rPr>
      </w:pPr>
      <w:r>
        <w:rPr>
          <w:szCs w:val="24"/>
          <w:lang w:val="bg-BG"/>
        </w:rPr>
        <w:t>7</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67B992E6" w14:textId="77777777" w:rsidR="00FF09C2" w:rsidRPr="008277DD" w:rsidRDefault="00FF09C2" w:rsidP="00D813A7">
      <w:pPr>
        <w:ind w:left="567" w:hanging="567"/>
        <w:jc w:val="both"/>
        <w:rPr>
          <w:szCs w:val="24"/>
          <w:lang w:val="bg-BG"/>
        </w:rPr>
      </w:pPr>
    </w:p>
    <w:p w14:paraId="55456821" w14:textId="77777777" w:rsidR="00FF09C2" w:rsidRPr="008277DD" w:rsidRDefault="00FF09C2" w:rsidP="00D813A7">
      <w:pPr>
        <w:ind w:left="567" w:hanging="567"/>
        <w:jc w:val="both"/>
        <w:rPr>
          <w:szCs w:val="24"/>
          <w:lang w:val="bg-BG"/>
        </w:rPr>
      </w:pPr>
    </w:p>
    <w:p w14:paraId="62B8AD60" w14:textId="26E8B88C" w:rsidR="00FF09C2" w:rsidRPr="008277DD" w:rsidRDefault="007B2C3A" w:rsidP="00D813A7">
      <w:pPr>
        <w:jc w:val="both"/>
        <w:rPr>
          <w:szCs w:val="24"/>
          <w:lang w:val="bg-BG"/>
        </w:rPr>
      </w:pPr>
      <w:r>
        <w:rPr>
          <w:szCs w:val="24"/>
          <w:lang w:val="bg-BG"/>
        </w:rPr>
        <w:t>Настоящият договор се с</w:t>
      </w:r>
      <w:r w:rsidR="00FF09C2" w:rsidRPr="008277DD">
        <w:rPr>
          <w:szCs w:val="24"/>
          <w:lang w:val="bg-BG"/>
        </w:rPr>
        <w:t>ключ</w:t>
      </w:r>
      <w:r>
        <w:rPr>
          <w:szCs w:val="24"/>
          <w:lang w:val="bg-BG"/>
        </w:rPr>
        <w:t>и в два еднообразни екземпляра – един за бенефициента и един за Управляващия орган</w:t>
      </w:r>
      <w:r w:rsidR="00FF09C2" w:rsidRPr="008277DD">
        <w:rPr>
          <w:szCs w:val="24"/>
          <w:lang w:val="bg-BG"/>
        </w:rPr>
        <w:t>.</w:t>
      </w:r>
    </w:p>
    <w:p w14:paraId="61E03196" w14:textId="77777777" w:rsidR="00FF09C2" w:rsidRPr="008277DD" w:rsidRDefault="00FF09C2" w:rsidP="00D813A7">
      <w:pPr>
        <w:jc w:val="both"/>
        <w:rPr>
          <w:szCs w:val="24"/>
          <w:lang w:val="bg-BG"/>
        </w:rPr>
      </w:pPr>
    </w:p>
    <w:p w14:paraId="70DB2F0A"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E5FE016" w14:textId="77777777">
        <w:tc>
          <w:tcPr>
            <w:tcW w:w="4748" w:type="dxa"/>
            <w:shd w:val="clear" w:color="auto" w:fill="auto"/>
          </w:tcPr>
          <w:p w14:paraId="23A893E3" w14:textId="77777777" w:rsidR="00FF09C2" w:rsidRPr="008277DD" w:rsidRDefault="00FF09C2" w:rsidP="00D813A7">
            <w:pPr>
              <w:jc w:val="both"/>
              <w:rPr>
                <w:szCs w:val="24"/>
                <w:lang w:val="bg-BG"/>
              </w:rPr>
            </w:pPr>
            <w:r w:rsidRPr="008277DD">
              <w:rPr>
                <w:szCs w:val="24"/>
                <w:lang w:val="bg-BG"/>
              </w:rPr>
              <w:t>За Управляващия орган:</w:t>
            </w:r>
          </w:p>
          <w:p w14:paraId="153E2BAE" w14:textId="77777777" w:rsidR="00FF09C2" w:rsidRPr="008277DD" w:rsidRDefault="00FF09C2" w:rsidP="00D813A7">
            <w:pPr>
              <w:jc w:val="both"/>
              <w:rPr>
                <w:szCs w:val="24"/>
                <w:lang w:val="bg-BG"/>
              </w:rPr>
            </w:pPr>
          </w:p>
          <w:p w14:paraId="0D1E7F3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6041682" w14:textId="77777777" w:rsidR="00FF09C2" w:rsidRPr="008277DD" w:rsidRDefault="00FF09C2" w:rsidP="00D813A7">
            <w:pPr>
              <w:jc w:val="both"/>
              <w:rPr>
                <w:i/>
                <w:szCs w:val="24"/>
                <w:lang w:val="bg-BG"/>
              </w:rPr>
            </w:pPr>
          </w:p>
          <w:p w14:paraId="45E060C7" w14:textId="77777777" w:rsidR="00FF09C2" w:rsidRPr="008277DD" w:rsidRDefault="00FF09C2" w:rsidP="00D813A7">
            <w:pPr>
              <w:jc w:val="both"/>
              <w:rPr>
                <w:i/>
                <w:szCs w:val="24"/>
                <w:lang w:val="bg-BG"/>
              </w:rPr>
            </w:pPr>
            <w:r w:rsidRPr="008277DD">
              <w:rPr>
                <w:i/>
                <w:szCs w:val="24"/>
                <w:lang w:val="bg-BG"/>
              </w:rPr>
              <w:t>[подпис]</w:t>
            </w:r>
          </w:p>
          <w:p w14:paraId="4BED8D2E" w14:textId="77777777" w:rsidR="00FF09C2" w:rsidRPr="008277DD" w:rsidRDefault="00FF09C2" w:rsidP="00D813A7">
            <w:pPr>
              <w:jc w:val="both"/>
              <w:rPr>
                <w:i/>
                <w:szCs w:val="24"/>
                <w:lang w:val="bg-BG"/>
              </w:rPr>
            </w:pPr>
          </w:p>
          <w:p w14:paraId="734E0436"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1304780B" w14:textId="06DADCC9" w:rsidR="00FF09C2" w:rsidRPr="008277DD" w:rsidRDefault="00FF09C2" w:rsidP="00D813A7">
            <w:pPr>
              <w:jc w:val="both"/>
              <w:rPr>
                <w:szCs w:val="24"/>
                <w:lang w:val="bg-BG"/>
              </w:rPr>
            </w:pPr>
            <w:r w:rsidRPr="008277DD">
              <w:rPr>
                <w:szCs w:val="24"/>
                <w:lang w:val="bg-BG"/>
              </w:rPr>
              <w:t>За Бенефициента:</w:t>
            </w:r>
          </w:p>
          <w:p w14:paraId="2D7DEB2E" w14:textId="77777777" w:rsidR="00FF09C2" w:rsidRPr="008277DD" w:rsidRDefault="00FF09C2" w:rsidP="00D813A7">
            <w:pPr>
              <w:jc w:val="both"/>
              <w:rPr>
                <w:szCs w:val="24"/>
                <w:lang w:val="bg-BG"/>
              </w:rPr>
            </w:pPr>
          </w:p>
          <w:p w14:paraId="52B40B7E"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6029BB0F" w14:textId="77777777" w:rsidR="00FF09C2" w:rsidRPr="008277DD" w:rsidRDefault="00FF09C2" w:rsidP="00D813A7">
            <w:pPr>
              <w:jc w:val="both"/>
              <w:rPr>
                <w:i/>
                <w:szCs w:val="24"/>
                <w:lang w:val="bg-BG"/>
              </w:rPr>
            </w:pPr>
          </w:p>
          <w:p w14:paraId="3BFA29EE" w14:textId="77777777" w:rsidR="00FF09C2" w:rsidRPr="008277DD" w:rsidRDefault="00FF09C2" w:rsidP="00D813A7">
            <w:pPr>
              <w:jc w:val="both"/>
              <w:rPr>
                <w:i/>
                <w:szCs w:val="24"/>
                <w:lang w:val="bg-BG"/>
              </w:rPr>
            </w:pPr>
            <w:r w:rsidRPr="008277DD">
              <w:rPr>
                <w:i/>
                <w:szCs w:val="24"/>
                <w:lang w:val="bg-BG"/>
              </w:rPr>
              <w:t>[подпис]</w:t>
            </w:r>
          </w:p>
          <w:p w14:paraId="0727767E" w14:textId="77777777" w:rsidR="00FF09C2" w:rsidRPr="008277DD" w:rsidRDefault="00FF09C2" w:rsidP="00D813A7">
            <w:pPr>
              <w:jc w:val="both"/>
              <w:rPr>
                <w:i/>
                <w:szCs w:val="24"/>
                <w:lang w:val="bg-BG"/>
              </w:rPr>
            </w:pPr>
          </w:p>
          <w:p w14:paraId="0FF969E3" w14:textId="77777777" w:rsidR="00FF09C2" w:rsidRDefault="00FF09C2" w:rsidP="00D813A7">
            <w:pPr>
              <w:jc w:val="both"/>
            </w:pPr>
            <w:r w:rsidRPr="008277DD">
              <w:rPr>
                <w:i/>
                <w:szCs w:val="24"/>
                <w:lang w:val="bg-BG"/>
              </w:rPr>
              <w:t>[дата]</w:t>
            </w:r>
          </w:p>
        </w:tc>
      </w:tr>
    </w:tbl>
    <w:p w14:paraId="6F2495CA"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F67C1" w14:textId="77777777" w:rsidR="002E2AD9" w:rsidRDefault="002E2AD9">
      <w:r>
        <w:separator/>
      </w:r>
    </w:p>
  </w:endnote>
  <w:endnote w:type="continuationSeparator" w:id="0">
    <w:p w14:paraId="47C79135" w14:textId="77777777" w:rsidR="002E2AD9" w:rsidRDefault="002E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CC"/>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26E" w14:textId="3A97E9DB" w:rsidR="00FF09C2" w:rsidRDefault="00667F69">
    <w:pPr>
      <w:pStyle w:val="Footer"/>
      <w:ind w:right="360"/>
      <w:jc w:val="right"/>
      <w:rPr>
        <w:rFonts w:ascii="Courier New" w:hAnsi="Courier New" w:cs="Courier New"/>
        <w:sz w:val="20"/>
      </w:rPr>
    </w:pPr>
    <w:r>
      <w:rPr>
        <w:noProof/>
        <w:lang w:val="en-GB" w:eastAsia="en-GB"/>
      </w:rPr>
      <mc:AlternateContent>
        <mc:Choice Requires="wps">
          <w:drawing>
            <wp:anchor distT="0" distB="0" distL="0" distR="0" simplePos="0" relativeHeight="251657728" behindDoc="0" locked="0" layoutInCell="1" allowOverlap="1" wp14:anchorId="2CDB9E78" wp14:editId="54BEE65A">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AEF254" w14:textId="533CC6ED"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2E2AD9">
                            <w:rPr>
                              <w:rStyle w:val="PageNumber"/>
                              <w:noProof/>
                            </w:rPr>
                            <w:t>1</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DB9E78"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25AEF254" w14:textId="533CC6ED" w:rsidR="00FF09C2" w:rsidRDefault="001332AF">
                    <w:pPr>
                      <w:pStyle w:val="Footer"/>
                    </w:pPr>
                    <w:r>
                      <w:rPr>
                        <w:rStyle w:val="PageNumber"/>
                      </w:rPr>
                      <w:fldChar w:fldCharType="begin"/>
                    </w:r>
                    <w:r w:rsidR="00FF09C2">
                      <w:rPr>
                        <w:rStyle w:val="PageNumber"/>
                      </w:rPr>
                      <w:instrText xml:space="preserve"> PAGE </w:instrText>
                    </w:r>
                    <w:r>
                      <w:rPr>
                        <w:rStyle w:val="PageNumber"/>
                      </w:rPr>
                      <w:fldChar w:fldCharType="separate"/>
                    </w:r>
                    <w:r w:rsidR="002E2AD9">
                      <w:rPr>
                        <w:rStyle w:val="PageNumber"/>
                        <w:noProof/>
                      </w:rPr>
                      <w:t>1</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6B2AE" w14:textId="77777777" w:rsidR="002E2AD9" w:rsidRDefault="002E2AD9">
      <w:r>
        <w:separator/>
      </w:r>
    </w:p>
  </w:footnote>
  <w:footnote w:type="continuationSeparator" w:id="0">
    <w:p w14:paraId="01987C0D" w14:textId="77777777" w:rsidR="002E2AD9" w:rsidRDefault="002E2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07B4F"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15:restartNumberingAfterBreak="0">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15:restartNumberingAfterBreak="0">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0000005"/>
    <w:multiLevelType w:val="singleLevel"/>
    <w:tmpl w:val="00000005"/>
    <w:name w:val="WW8Num11"/>
    <w:lvl w:ilvl="0">
      <w:numFmt w:val="bullet"/>
      <w:lvlText w:val="-"/>
      <w:lvlJc w:val="left"/>
      <w:pPr>
        <w:tabs>
          <w:tab w:val="num" w:pos="785"/>
        </w:tabs>
        <w:ind w:left="785" w:hanging="360"/>
      </w:pPr>
      <w:rPr>
        <w:rFonts w:ascii="Times New Roman" w:hAnsi="Times New Roman" w:cs="Times New Roman" w:hint="default"/>
        <w:szCs w:val="24"/>
        <w:lang w:val="bg-BG"/>
      </w:rPr>
    </w:lvl>
  </w:abstractNum>
  <w:abstractNum w:abstractNumId="5" w15:restartNumberingAfterBreak="0">
    <w:nsid w:val="107E7135"/>
    <w:multiLevelType w:val="hybridMultilevel"/>
    <w:tmpl w:val="1A28FA5E"/>
    <w:lvl w:ilvl="0" w:tplc="0402000F">
      <w:start w:val="1"/>
      <w:numFmt w:val="decimal"/>
      <w:lvlText w:val="%1."/>
      <w:lvlJc w:val="left"/>
      <w:pPr>
        <w:ind w:left="720" w:hanging="360"/>
      </w:pPr>
    </w:lvl>
    <w:lvl w:ilvl="1" w:tplc="9698B9AC">
      <w:numFmt w:val="bullet"/>
      <w:lvlText w:val="-"/>
      <w:lvlJc w:val="left"/>
      <w:pPr>
        <w:ind w:left="1650" w:hanging="570"/>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27605AF4"/>
    <w:multiLevelType w:val="hybridMultilevel"/>
    <w:tmpl w:val="7ADA897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15:restartNumberingAfterBreak="0">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03874"/>
    <w:rsid w:val="000065BB"/>
    <w:rsid w:val="0001339E"/>
    <w:rsid w:val="00017F8E"/>
    <w:rsid w:val="000215A1"/>
    <w:rsid w:val="00033CB0"/>
    <w:rsid w:val="00051ACE"/>
    <w:rsid w:val="00054037"/>
    <w:rsid w:val="00061A6C"/>
    <w:rsid w:val="00066B5D"/>
    <w:rsid w:val="00070338"/>
    <w:rsid w:val="00070E34"/>
    <w:rsid w:val="00076C1A"/>
    <w:rsid w:val="000820D3"/>
    <w:rsid w:val="00085450"/>
    <w:rsid w:val="00086132"/>
    <w:rsid w:val="000A3D48"/>
    <w:rsid w:val="000B2ACA"/>
    <w:rsid w:val="000C32EC"/>
    <w:rsid w:val="000C4F80"/>
    <w:rsid w:val="000C4FD4"/>
    <w:rsid w:val="000C5914"/>
    <w:rsid w:val="000D1952"/>
    <w:rsid w:val="000D293C"/>
    <w:rsid w:val="000D47ED"/>
    <w:rsid w:val="000F2F66"/>
    <w:rsid w:val="000F495B"/>
    <w:rsid w:val="000F6119"/>
    <w:rsid w:val="000F66ED"/>
    <w:rsid w:val="00100425"/>
    <w:rsid w:val="001012C5"/>
    <w:rsid w:val="001018FD"/>
    <w:rsid w:val="00103E90"/>
    <w:rsid w:val="00107D2D"/>
    <w:rsid w:val="00112C5E"/>
    <w:rsid w:val="00117DA9"/>
    <w:rsid w:val="0012679E"/>
    <w:rsid w:val="001332AF"/>
    <w:rsid w:val="00143BC7"/>
    <w:rsid w:val="0014568F"/>
    <w:rsid w:val="00146D18"/>
    <w:rsid w:val="00153BF4"/>
    <w:rsid w:val="00155FD5"/>
    <w:rsid w:val="0015724C"/>
    <w:rsid w:val="00163707"/>
    <w:rsid w:val="001808A4"/>
    <w:rsid w:val="00186DC7"/>
    <w:rsid w:val="00187FE6"/>
    <w:rsid w:val="00191FB0"/>
    <w:rsid w:val="001963D5"/>
    <w:rsid w:val="00197690"/>
    <w:rsid w:val="001B1207"/>
    <w:rsid w:val="001B41D9"/>
    <w:rsid w:val="001B5B7D"/>
    <w:rsid w:val="001C553D"/>
    <w:rsid w:val="001C67EA"/>
    <w:rsid w:val="001E079B"/>
    <w:rsid w:val="001F71DD"/>
    <w:rsid w:val="001F728A"/>
    <w:rsid w:val="002122C8"/>
    <w:rsid w:val="00217B37"/>
    <w:rsid w:val="00220C7F"/>
    <w:rsid w:val="00222EA4"/>
    <w:rsid w:val="002331BA"/>
    <w:rsid w:val="002478EC"/>
    <w:rsid w:val="00250EE9"/>
    <w:rsid w:val="002542AC"/>
    <w:rsid w:val="002655D7"/>
    <w:rsid w:val="00270E9B"/>
    <w:rsid w:val="00275245"/>
    <w:rsid w:val="0028443D"/>
    <w:rsid w:val="00286DE7"/>
    <w:rsid w:val="002870B9"/>
    <w:rsid w:val="00294E1C"/>
    <w:rsid w:val="002A10E5"/>
    <w:rsid w:val="002A6A4B"/>
    <w:rsid w:val="002B6FE1"/>
    <w:rsid w:val="002C0FCF"/>
    <w:rsid w:val="002C39FA"/>
    <w:rsid w:val="002C529E"/>
    <w:rsid w:val="002C6CE0"/>
    <w:rsid w:val="002D3E48"/>
    <w:rsid w:val="002D3FB6"/>
    <w:rsid w:val="002D5856"/>
    <w:rsid w:val="002E0CEC"/>
    <w:rsid w:val="002E125E"/>
    <w:rsid w:val="002E2AD9"/>
    <w:rsid w:val="002F39F3"/>
    <w:rsid w:val="002F4412"/>
    <w:rsid w:val="00300800"/>
    <w:rsid w:val="00300F89"/>
    <w:rsid w:val="0030253F"/>
    <w:rsid w:val="0030291A"/>
    <w:rsid w:val="00313129"/>
    <w:rsid w:val="0031675B"/>
    <w:rsid w:val="0032021A"/>
    <w:rsid w:val="00320991"/>
    <w:rsid w:val="00321668"/>
    <w:rsid w:val="0032715E"/>
    <w:rsid w:val="00334642"/>
    <w:rsid w:val="003356DB"/>
    <w:rsid w:val="00335D2D"/>
    <w:rsid w:val="0034235D"/>
    <w:rsid w:val="00344C4A"/>
    <w:rsid w:val="00346741"/>
    <w:rsid w:val="00353511"/>
    <w:rsid w:val="003547BC"/>
    <w:rsid w:val="003569E0"/>
    <w:rsid w:val="003754C1"/>
    <w:rsid w:val="003758E6"/>
    <w:rsid w:val="003824CB"/>
    <w:rsid w:val="0038411A"/>
    <w:rsid w:val="00385FD7"/>
    <w:rsid w:val="003A6C0B"/>
    <w:rsid w:val="003B11E6"/>
    <w:rsid w:val="003D65DD"/>
    <w:rsid w:val="003E5687"/>
    <w:rsid w:val="003F2302"/>
    <w:rsid w:val="003F3F33"/>
    <w:rsid w:val="003F6FE1"/>
    <w:rsid w:val="00403093"/>
    <w:rsid w:val="004049DF"/>
    <w:rsid w:val="0041537B"/>
    <w:rsid w:val="00415545"/>
    <w:rsid w:val="004162D1"/>
    <w:rsid w:val="00424DBB"/>
    <w:rsid w:val="004250CB"/>
    <w:rsid w:val="0042607C"/>
    <w:rsid w:val="0043399B"/>
    <w:rsid w:val="00434A7E"/>
    <w:rsid w:val="004422DF"/>
    <w:rsid w:val="0044794B"/>
    <w:rsid w:val="00450EC5"/>
    <w:rsid w:val="004563DD"/>
    <w:rsid w:val="00456EEE"/>
    <w:rsid w:val="004572C2"/>
    <w:rsid w:val="00460A07"/>
    <w:rsid w:val="00476042"/>
    <w:rsid w:val="00477A3F"/>
    <w:rsid w:val="00485C39"/>
    <w:rsid w:val="004937C1"/>
    <w:rsid w:val="004A13A5"/>
    <w:rsid w:val="004B325F"/>
    <w:rsid w:val="004B3530"/>
    <w:rsid w:val="004C4A7F"/>
    <w:rsid w:val="004C4BE5"/>
    <w:rsid w:val="004C5F17"/>
    <w:rsid w:val="004C6F37"/>
    <w:rsid w:val="004D71CC"/>
    <w:rsid w:val="004E3C21"/>
    <w:rsid w:val="004F08C5"/>
    <w:rsid w:val="004F34F4"/>
    <w:rsid w:val="004F6BC3"/>
    <w:rsid w:val="00507FD6"/>
    <w:rsid w:val="00510954"/>
    <w:rsid w:val="00520218"/>
    <w:rsid w:val="00522225"/>
    <w:rsid w:val="005255A0"/>
    <w:rsid w:val="00526BA9"/>
    <w:rsid w:val="005274B1"/>
    <w:rsid w:val="00537581"/>
    <w:rsid w:val="00545417"/>
    <w:rsid w:val="00547824"/>
    <w:rsid w:val="00553E9F"/>
    <w:rsid w:val="00557FC7"/>
    <w:rsid w:val="00561CBF"/>
    <w:rsid w:val="00593958"/>
    <w:rsid w:val="0059648B"/>
    <w:rsid w:val="00596922"/>
    <w:rsid w:val="00597C34"/>
    <w:rsid w:val="005A2389"/>
    <w:rsid w:val="005A248C"/>
    <w:rsid w:val="005B4165"/>
    <w:rsid w:val="005B4A4F"/>
    <w:rsid w:val="005B611C"/>
    <w:rsid w:val="005B6F07"/>
    <w:rsid w:val="005C2B31"/>
    <w:rsid w:val="005C5A5E"/>
    <w:rsid w:val="005C71AE"/>
    <w:rsid w:val="005E0E13"/>
    <w:rsid w:val="005E1196"/>
    <w:rsid w:val="005E288F"/>
    <w:rsid w:val="00611FEA"/>
    <w:rsid w:val="00612F57"/>
    <w:rsid w:val="006176B2"/>
    <w:rsid w:val="0063002C"/>
    <w:rsid w:val="00633B63"/>
    <w:rsid w:val="0063410A"/>
    <w:rsid w:val="006415D7"/>
    <w:rsid w:val="006419C5"/>
    <w:rsid w:val="00647CE2"/>
    <w:rsid w:val="00652102"/>
    <w:rsid w:val="00653B4A"/>
    <w:rsid w:val="00661753"/>
    <w:rsid w:val="00666643"/>
    <w:rsid w:val="00667212"/>
    <w:rsid w:val="00667F69"/>
    <w:rsid w:val="00672614"/>
    <w:rsid w:val="006738F1"/>
    <w:rsid w:val="006740A5"/>
    <w:rsid w:val="006746BC"/>
    <w:rsid w:val="00675730"/>
    <w:rsid w:val="00677259"/>
    <w:rsid w:val="00686C63"/>
    <w:rsid w:val="00687F59"/>
    <w:rsid w:val="006A3F4D"/>
    <w:rsid w:val="006B1654"/>
    <w:rsid w:val="006B19B8"/>
    <w:rsid w:val="006B709E"/>
    <w:rsid w:val="006C5BA8"/>
    <w:rsid w:val="006D0265"/>
    <w:rsid w:val="006D0459"/>
    <w:rsid w:val="006D07E6"/>
    <w:rsid w:val="006D3828"/>
    <w:rsid w:val="006D4FD5"/>
    <w:rsid w:val="006E3EDD"/>
    <w:rsid w:val="006F728A"/>
    <w:rsid w:val="006F7DF3"/>
    <w:rsid w:val="0070228F"/>
    <w:rsid w:val="007028A7"/>
    <w:rsid w:val="00712B3F"/>
    <w:rsid w:val="00717E96"/>
    <w:rsid w:val="00730915"/>
    <w:rsid w:val="00745E80"/>
    <w:rsid w:val="00773D8A"/>
    <w:rsid w:val="007916A3"/>
    <w:rsid w:val="00793AF5"/>
    <w:rsid w:val="00793F50"/>
    <w:rsid w:val="00794CF4"/>
    <w:rsid w:val="007A3286"/>
    <w:rsid w:val="007A3824"/>
    <w:rsid w:val="007A4C48"/>
    <w:rsid w:val="007B2C3A"/>
    <w:rsid w:val="007B39C9"/>
    <w:rsid w:val="007C1CAF"/>
    <w:rsid w:val="007C45EA"/>
    <w:rsid w:val="007C7601"/>
    <w:rsid w:val="007C7AFD"/>
    <w:rsid w:val="007D5609"/>
    <w:rsid w:val="007D5D11"/>
    <w:rsid w:val="007F2815"/>
    <w:rsid w:val="007F4F92"/>
    <w:rsid w:val="007F5DE0"/>
    <w:rsid w:val="007F6046"/>
    <w:rsid w:val="00801011"/>
    <w:rsid w:val="00801496"/>
    <w:rsid w:val="008114A8"/>
    <w:rsid w:val="008149F8"/>
    <w:rsid w:val="0081714E"/>
    <w:rsid w:val="00821090"/>
    <w:rsid w:val="0082154A"/>
    <w:rsid w:val="008219C6"/>
    <w:rsid w:val="0082275E"/>
    <w:rsid w:val="008232AD"/>
    <w:rsid w:val="008241BF"/>
    <w:rsid w:val="00824A2D"/>
    <w:rsid w:val="0082753D"/>
    <w:rsid w:val="008277DD"/>
    <w:rsid w:val="00834DE9"/>
    <w:rsid w:val="00840EF8"/>
    <w:rsid w:val="00841880"/>
    <w:rsid w:val="008437C7"/>
    <w:rsid w:val="00850ED8"/>
    <w:rsid w:val="00854D64"/>
    <w:rsid w:val="008615CF"/>
    <w:rsid w:val="00864EC5"/>
    <w:rsid w:val="008651F5"/>
    <w:rsid w:val="008666D8"/>
    <w:rsid w:val="00870E38"/>
    <w:rsid w:val="008738D9"/>
    <w:rsid w:val="00880018"/>
    <w:rsid w:val="0088255B"/>
    <w:rsid w:val="0088603E"/>
    <w:rsid w:val="008A36E1"/>
    <w:rsid w:val="008A76C7"/>
    <w:rsid w:val="008B0E87"/>
    <w:rsid w:val="008B1C7B"/>
    <w:rsid w:val="008B3C31"/>
    <w:rsid w:val="008B697E"/>
    <w:rsid w:val="008C6A76"/>
    <w:rsid w:val="008D345E"/>
    <w:rsid w:val="008D4910"/>
    <w:rsid w:val="008E0A35"/>
    <w:rsid w:val="008E313B"/>
    <w:rsid w:val="008F26D2"/>
    <w:rsid w:val="008F2C73"/>
    <w:rsid w:val="00905D4D"/>
    <w:rsid w:val="0091388B"/>
    <w:rsid w:val="00915B8B"/>
    <w:rsid w:val="0092466C"/>
    <w:rsid w:val="00924BD6"/>
    <w:rsid w:val="009274B5"/>
    <w:rsid w:val="00931862"/>
    <w:rsid w:val="00933464"/>
    <w:rsid w:val="009426C7"/>
    <w:rsid w:val="0094786E"/>
    <w:rsid w:val="00947B72"/>
    <w:rsid w:val="00950FDE"/>
    <w:rsid w:val="009656B3"/>
    <w:rsid w:val="00984607"/>
    <w:rsid w:val="00994389"/>
    <w:rsid w:val="009A11E5"/>
    <w:rsid w:val="009A78DD"/>
    <w:rsid w:val="009B017C"/>
    <w:rsid w:val="009B152D"/>
    <w:rsid w:val="009B1A51"/>
    <w:rsid w:val="009B43F5"/>
    <w:rsid w:val="009C7CC0"/>
    <w:rsid w:val="009E3C96"/>
    <w:rsid w:val="009F6BB8"/>
    <w:rsid w:val="009F76FA"/>
    <w:rsid w:val="00A038AA"/>
    <w:rsid w:val="00A119A4"/>
    <w:rsid w:val="00A15736"/>
    <w:rsid w:val="00A22F52"/>
    <w:rsid w:val="00A23E03"/>
    <w:rsid w:val="00A250A3"/>
    <w:rsid w:val="00A26C53"/>
    <w:rsid w:val="00A310EA"/>
    <w:rsid w:val="00A34551"/>
    <w:rsid w:val="00A37908"/>
    <w:rsid w:val="00A43D36"/>
    <w:rsid w:val="00A5359C"/>
    <w:rsid w:val="00A63FB6"/>
    <w:rsid w:val="00A71668"/>
    <w:rsid w:val="00A800EA"/>
    <w:rsid w:val="00A834F4"/>
    <w:rsid w:val="00AA1588"/>
    <w:rsid w:val="00AA283B"/>
    <w:rsid w:val="00AA378A"/>
    <w:rsid w:val="00AA4C12"/>
    <w:rsid w:val="00AA61E6"/>
    <w:rsid w:val="00AC23C2"/>
    <w:rsid w:val="00AC429B"/>
    <w:rsid w:val="00AD05A0"/>
    <w:rsid w:val="00AE3B4C"/>
    <w:rsid w:val="00AF37EA"/>
    <w:rsid w:val="00B03103"/>
    <w:rsid w:val="00B03723"/>
    <w:rsid w:val="00B041D3"/>
    <w:rsid w:val="00B0573C"/>
    <w:rsid w:val="00B06B4F"/>
    <w:rsid w:val="00B16F87"/>
    <w:rsid w:val="00B21C78"/>
    <w:rsid w:val="00B22712"/>
    <w:rsid w:val="00B24022"/>
    <w:rsid w:val="00B31E95"/>
    <w:rsid w:val="00B41855"/>
    <w:rsid w:val="00B423AD"/>
    <w:rsid w:val="00B45692"/>
    <w:rsid w:val="00B477F9"/>
    <w:rsid w:val="00B50F1E"/>
    <w:rsid w:val="00B544DF"/>
    <w:rsid w:val="00B8793A"/>
    <w:rsid w:val="00B90DBF"/>
    <w:rsid w:val="00B9332B"/>
    <w:rsid w:val="00B93CDD"/>
    <w:rsid w:val="00BB3E44"/>
    <w:rsid w:val="00BB4CFE"/>
    <w:rsid w:val="00BB7604"/>
    <w:rsid w:val="00BC54C2"/>
    <w:rsid w:val="00BF2BBF"/>
    <w:rsid w:val="00C038ED"/>
    <w:rsid w:val="00C06202"/>
    <w:rsid w:val="00C3269E"/>
    <w:rsid w:val="00C3597D"/>
    <w:rsid w:val="00C45675"/>
    <w:rsid w:val="00C54CE5"/>
    <w:rsid w:val="00C61B76"/>
    <w:rsid w:val="00C740E6"/>
    <w:rsid w:val="00C80B44"/>
    <w:rsid w:val="00C8640F"/>
    <w:rsid w:val="00C9272C"/>
    <w:rsid w:val="00CA540D"/>
    <w:rsid w:val="00CA7729"/>
    <w:rsid w:val="00CB0146"/>
    <w:rsid w:val="00CC07E7"/>
    <w:rsid w:val="00CC38C5"/>
    <w:rsid w:val="00CC69E6"/>
    <w:rsid w:val="00CD2158"/>
    <w:rsid w:val="00CE04E1"/>
    <w:rsid w:val="00CE6755"/>
    <w:rsid w:val="00CE69AC"/>
    <w:rsid w:val="00CF19C6"/>
    <w:rsid w:val="00D03D4E"/>
    <w:rsid w:val="00D048D1"/>
    <w:rsid w:val="00D10DEF"/>
    <w:rsid w:val="00D13275"/>
    <w:rsid w:val="00D20D47"/>
    <w:rsid w:val="00D23420"/>
    <w:rsid w:val="00D26F5F"/>
    <w:rsid w:val="00D308F2"/>
    <w:rsid w:val="00D31F76"/>
    <w:rsid w:val="00D378AF"/>
    <w:rsid w:val="00D37EBC"/>
    <w:rsid w:val="00D43AD6"/>
    <w:rsid w:val="00D66D77"/>
    <w:rsid w:val="00D72087"/>
    <w:rsid w:val="00D7430C"/>
    <w:rsid w:val="00D813A7"/>
    <w:rsid w:val="00D830FA"/>
    <w:rsid w:val="00D9364C"/>
    <w:rsid w:val="00D97183"/>
    <w:rsid w:val="00D97F3F"/>
    <w:rsid w:val="00DA074B"/>
    <w:rsid w:val="00DA0785"/>
    <w:rsid w:val="00DA67A8"/>
    <w:rsid w:val="00DB1D80"/>
    <w:rsid w:val="00DB361B"/>
    <w:rsid w:val="00DC4532"/>
    <w:rsid w:val="00DC7F42"/>
    <w:rsid w:val="00DD3BA7"/>
    <w:rsid w:val="00DD4253"/>
    <w:rsid w:val="00DD52B2"/>
    <w:rsid w:val="00DE106B"/>
    <w:rsid w:val="00DF0E26"/>
    <w:rsid w:val="00DF18DE"/>
    <w:rsid w:val="00DF469A"/>
    <w:rsid w:val="00DF66CA"/>
    <w:rsid w:val="00DF66F0"/>
    <w:rsid w:val="00E04345"/>
    <w:rsid w:val="00E05B5D"/>
    <w:rsid w:val="00E066C3"/>
    <w:rsid w:val="00E132CF"/>
    <w:rsid w:val="00E13ED2"/>
    <w:rsid w:val="00E140A5"/>
    <w:rsid w:val="00E15F9D"/>
    <w:rsid w:val="00E26076"/>
    <w:rsid w:val="00E2778B"/>
    <w:rsid w:val="00E306F4"/>
    <w:rsid w:val="00E30D9E"/>
    <w:rsid w:val="00E330A9"/>
    <w:rsid w:val="00E4159E"/>
    <w:rsid w:val="00E65C01"/>
    <w:rsid w:val="00E71DDB"/>
    <w:rsid w:val="00E7453B"/>
    <w:rsid w:val="00E7455D"/>
    <w:rsid w:val="00E77E23"/>
    <w:rsid w:val="00E815DA"/>
    <w:rsid w:val="00E91B0C"/>
    <w:rsid w:val="00EA2448"/>
    <w:rsid w:val="00EC41E1"/>
    <w:rsid w:val="00EC78ED"/>
    <w:rsid w:val="00ED00BD"/>
    <w:rsid w:val="00EE2E65"/>
    <w:rsid w:val="00EE739E"/>
    <w:rsid w:val="00EF240C"/>
    <w:rsid w:val="00F17699"/>
    <w:rsid w:val="00F277B1"/>
    <w:rsid w:val="00F31CC9"/>
    <w:rsid w:val="00F353D5"/>
    <w:rsid w:val="00F374B5"/>
    <w:rsid w:val="00F452AA"/>
    <w:rsid w:val="00F56466"/>
    <w:rsid w:val="00F666EB"/>
    <w:rsid w:val="00F67E9E"/>
    <w:rsid w:val="00F77084"/>
    <w:rsid w:val="00F85F51"/>
    <w:rsid w:val="00F940B5"/>
    <w:rsid w:val="00F94A76"/>
    <w:rsid w:val="00FA0C9B"/>
    <w:rsid w:val="00FA5553"/>
    <w:rsid w:val="00FA7F11"/>
    <w:rsid w:val="00FB297B"/>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0C87966"/>
  <w15:docId w15:val="{5657D202-F21A-4D76-8936-4571CFAB2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uiPriority w:val="22"/>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 w:type="paragraph" w:customStyle="1" w:styleId="Default">
    <w:name w:val="Default"/>
    <w:basedOn w:val="Normal"/>
    <w:rsid w:val="00A119A4"/>
    <w:pPr>
      <w:suppressAutoHyphens w:val="0"/>
      <w:autoSpaceDE w:val="0"/>
      <w:autoSpaceDN w:val="0"/>
    </w:pPr>
    <w:rPr>
      <w:rFonts w:ascii="EUAlbertina" w:eastAsiaTheme="minorHAnsi" w:hAnsi="EUAlbertina"/>
      <w:color w:val="000000"/>
      <w:szCs w:val="24"/>
      <w:lang w:val="bg-B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565016">
      <w:bodyDiv w:val="1"/>
      <w:marLeft w:val="0"/>
      <w:marRight w:val="0"/>
      <w:marTop w:val="0"/>
      <w:marBottom w:val="0"/>
      <w:divBdr>
        <w:top w:val="none" w:sz="0" w:space="0" w:color="auto"/>
        <w:left w:val="none" w:sz="0" w:space="0" w:color="auto"/>
        <w:bottom w:val="none" w:sz="0" w:space="0" w:color="auto"/>
        <w:right w:val="none" w:sz="0" w:space="0" w:color="auto"/>
      </w:divBdr>
    </w:div>
    <w:div w:id="1168211928">
      <w:bodyDiv w:val="1"/>
      <w:marLeft w:val="0"/>
      <w:marRight w:val="0"/>
      <w:marTop w:val="0"/>
      <w:marBottom w:val="0"/>
      <w:divBdr>
        <w:top w:val="none" w:sz="0" w:space="0" w:color="auto"/>
        <w:left w:val="none" w:sz="0" w:space="0" w:color="auto"/>
        <w:bottom w:val="none" w:sz="0" w:space="0" w:color="auto"/>
        <w:right w:val="none" w:sz="0" w:space="0" w:color="auto"/>
      </w:divBdr>
    </w:div>
    <w:div w:id="1532838300">
      <w:bodyDiv w:val="1"/>
      <w:marLeft w:val="0"/>
      <w:marRight w:val="0"/>
      <w:marTop w:val="0"/>
      <w:marBottom w:val="0"/>
      <w:divBdr>
        <w:top w:val="none" w:sz="0" w:space="0" w:color="auto"/>
        <w:left w:val="none" w:sz="0" w:space="0" w:color="auto"/>
        <w:bottom w:val="none" w:sz="0" w:space="0" w:color="auto"/>
        <w:right w:val="none" w:sz="0" w:space="0" w:color="auto"/>
      </w:divBdr>
    </w:div>
    <w:div w:id="177625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8498D-7830-43BD-B68A-78E3EE68A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2033</Words>
  <Characters>11593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13599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Magdalena Dimitrova</cp:lastModifiedBy>
  <cp:revision>2</cp:revision>
  <cp:lastPrinted>2016-04-06T13:36:00Z</cp:lastPrinted>
  <dcterms:created xsi:type="dcterms:W3CDTF">2018-11-20T15:34:00Z</dcterms:created>
  <dcterms:modified xsi:type="dcterms:W3CDTF">2018-11-20T15:34:00Z</dcterms:modified>
</cp:coreProperties>
</file>